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B9286" w14:textId="77777777" w:rsidR="00F40B1A" w:rsidRPr="006E3526" w:rsidRDefault="006E3526" w:rsidP="006E3526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6E3526">
        <w:rPr>
          <w:rFonts w:asciiTheme="minorHAnsi" w:hAnsiTheme="minorHAnsi" w:cstheme="minorHAnsi"/>
          <w:sz w:val="22"/>
          <w:szCs w:val="22"/>
        </w:rPr>
        <w:br w:type="column"/>
      </w:r>
    </w:p>
    <w:p w14:paraId="60F0BE57" w14:textId="77777777" w:rsidR="006E3526" w:rsidRPr="006E3526" w:rsidRDefault="006E3526" w:rsidP="006E3526">
      <w:pPr>
        <w:ind w:right="161"/>
        <w:rPr>
          <w:rFonts w:asciiTheme="minorHAnsi" w:eastAsia="Arial" w:hAnsiTheme="minorHAnsi" w:cstheme="minorHAnsi"/>
          <w:sz w:val="22"/>
          <w:szCs w:val="22"/>
        </w:rPr>
      </w:pPr>
    </w:p>
    <w:p w14:paraId="6AE0B9C7" w14:textId="2F01D9D5" w:rsidR="006E3526" w:rsidRPr="006E3526" w:rsidRDefault="006E3526" w:rsidP="006E3526">
      <w:pPr>
        <w:ind w:right="161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hAnsiTheme="minorHAnsi" w:cstheme="minorHAnsi"/>
          <w:sz w:val="22"/>
          <w:szCs w:val="22"/>
        </w:rPr>
        <w:t>Issac Mellor</w:t>
      </w:r>
    </w:p>
    <w:p w14:paraId="705F394C" w14:textId="3152035E" w:rsidR="00F40B1A" w:rsidRPr="006E3526" w:rsidRDefault="006E3526" w:rsidP="006E3526">
      <w:pPr>
        <w:ind w:right="161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112 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E3526">
        <w:rPr>
          <w:rFonts w:asciiTheme="minorHAnsi" w:eastAsia="Arial" w:hAnsiTheme="minorHAnsi" w:cstheme="minorHAnsi"/>
          <w:sz w:val="22"/>
          <w:szCs w:val="22"/>
        </w:rPr>
        <w:t>est</w:t>
      </w:r>
      <w:r w:rsidRPr="006E352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138th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St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eet,</w:t>
      </w:r>
      <w:r w:rsidRPr="006E352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Apt.</w:t>
      </w:r>
      <w:r w:rsidRPr="006E352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6F New</w:t>
      </w:r>
      <w:r w:rsidRPr="006E35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17"/>
          <w:sz w:val="22"/>
          <w:szCs w:val="22"/>
        </w:rPr>
        <w:t>Y</w:t>
      </w:r>
      <w:r w:rsidRPr="006E3526">
        <w:rPr>
          <w:rFonts w:asciiTheme="minorHAnsi" w:eastAsia="Arial" w:hAnsiTheme="minorHAnsi" w:cstheme="minorHAnsi"/>
          <w:sz w:val="22"/>
          <w:szCs w:val="22"/>
        </w:rPr>
        <w:t>ork,</w:t>
      </w:r>
      <w:r w:rsidRPr="006E352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NY</w:t>
      </w:r>
    </w:p>
    <w:p w14:paraId="1025FB85" w14:textId="77777777" w:rsidR="00F40B1A" w:rsidRPr="006E3526" w:rsidRDefault="006E3526" w:rsidP="006E3526">
      <w:pPr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E352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702.499.7806</w:t>
      </w:r>
    </w:p>
    <w:p w14:paraId="05C14F3D" w14:textId="794616C2" w:rsidR="00F40B1A" w:rsidRPr="006E3526" w:rsidRDefault="006E3526" w:rsidP="006E3526">
      <w:pPr>
        <w:rPr>
          <w:rFonts w:asciiTheme="minorHAnsi" w:hAnsiTheme="minorHAnsi" w:cstheme="minorHAnsi"/>
          <w:sz w:val="22"/>
          <w:szCs w:val="22"/>
        </w:rPr>
      </w:pPr>
      <w:r w:rsidRPr="006E3526">
        <w:rPr>
          <w:rFonts w:asciiTheme="minorHAnsi" w:hAnsiTheme="minorHAnsi" w:cstheme="minorHAnsi"/>
          <w:sz w:val="22"/>
          <w:szCs w:val="22"/>
        </w:rPr>
        <w:t>issac@gmail.com</w:t>
      </w:r>
    </w:p>
    <w:p w14:paraId="01C7498A" w14:textId="77777777" w:rsidR="00F40B1A" w:rsidRPr="006E3526" w:rsidRDefault="00F40B1A" w:rsidP="006E352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55CE449" w14:textId="77777777" w:rsidR="00F40B1A" w:rsidRPr="006E3526" w:rsidRDefault="006E3526" w:rsidP="006E3526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Experience                           </w:t>
      </w:r>
      <w:r w:rsidRPr="006E3526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Singe</w:t>
      </w:r>
      <w:r w:rsidRPr="006E3526">
        <w:rPr>
          <w:rFonts w:asciiTheme="minorHAnsi" w:eastAsia="Arial" w:hAnsiTheme="minorHAnsi" w:cstheme="minorHAnsi"/>
          <w:b/>
          <w:spacing w:val="-17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E3526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Songwrite</w:t>
      </w:r>
      <w:r w:rsidRPr="006E3526">
        <w:rPr>
          <w:rFonts w:asciiTheme="minorHAnsi" w:eastAsia="Arial" w:hAnsiTheme="minorHAnsi" w:cstheme="minorHAnsi"/>
          <w:b/>
          <w:spacing w:val="-17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, Act</w:t>
      </w:r>
      <w:r w:rsidRPr="006E3526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ess;</w:t>
      </w:r>
      <w:r w:rsidRPr="006E3526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July</w:t>
      </w:r>
      <w:r w:rsidRPr="006E3526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w w:val="102"/>
          <w:sz w:val="22"/>
          <w:szCs w:val="22"/>
        </w:rPr>
        <w:t>2006-P</w:t>
      </w:r>
      <w:r w:rsidRPr="006E3526">
        <w:rPr>
          <w:rFonts w:asciiTheme="minorHAnsi" w:eastAsia="Arial" w:hAnsiTheme="minorHAnsi" w:cstheme="minorHAnsi"/>
          <w:b/>
          <w:spacing w:val="-3"/>
          <w:w w:val="102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esent</w:t>
      </w:r>
    </w:p>
    <w:p w14:paraId="67AEA45A" w14:textId="77777777" w:rsidR="00F40B1A" w:rsidRPr="006E3526" w:rsidRDefault="006E3526" w:rsidP="006E3526">
      <w:pPr>
        <w:tabs>
          <w:tab w:val="left" w:pos="2500"/>
        </w:tabs>
        <w:spacing w:before="73"/>
        <w:ind w:left="2500" w:right="145" w:hanging="24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ab/>
      </w:r>
      <w:r w:rsidRPr="006E3526">
        <w:rPr>
          <w:rFonts w:asciiTheme="minorHAnsi" w:eastAsia="Arial" w:hAnsiTheme="minorHAnsi" w:cstheme="minorHAnsi"/>
          <w:sz w:val="22"/>
          <w:szCs w:val="22"/>
        </w:rPr>
        <w:t>A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versatile</w:t>
      </w:r>
      <w:r w:rsidRPr="006E352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vocalist,</w:t>
      </w:r>
      <w:r w:rsidRPr="006E352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awa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d-winning</w:t>
      </w:r>
      <w:r w:rsidRPr="006E352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songwrite</w:t>
      </w:r>
      <w:r w:rsidRPr="006E3526">
        <w:rPr>
          <w:rFonts w:asciiTheme="minorHAnsi" w:eastAsia="Arial" w:hAnsiTheme="minorHAnsi" w:cstheme="minorHAnsi"/>
          <w:spacing w:val="-17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,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musical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theat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</w:t>
      </w:r>
      <w:r w:rsidRPr="006E352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act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ess.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My</w:t>
      </w:r>
      <w:r w:rsidRPr="006E352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work</w:t>
      </w:r>
      <w:r w:rsidRPr="006E352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catalogue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includes performing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original pop/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ock</w:t>
      </w:r>
      <w:r w:rsidRPr="006E352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music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with</w:t>
      </w:r>
      <w:r w:rsidRPr="006E352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my</w:t>
      </w:r>
      <w:r w:rsidRPr="006E352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band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f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om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my</w:t>
      </w:r>
      <w:r w:rsidRPr="006E352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2 self-p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oduced</w:t>
      </w:r>
      <w:r w:rsidRPr="006E352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eleases</w:t>
      </w:r>
      <w:r w:rsidRPr="006E3526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77"/>
          <w:sz w:val="22"/>
          <w:szCs w:val="22"/>
        </w:rPr>
        <w:t>(</w:t>
      </w:r>
      <w:r w:rsidRPr="006E3526">
        <w:rPr>
          <w:rFonts w:asciiTheme="minorHAnsi" w:eastAsia="Arial" w:hAnsiTheme="minorHAnsi" w:cstheme="minorHAnsi"/>
          <w:i/>
          <w:sz w:val="22"/>
          <w:szCs w:val="22"/>
        </w:rPr>
        <w:t xml:space="preserve">Ticking Clocks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 xml:space="preserve">and </w:t>
      </w:r>
      <w:r w:rsidRPr="006E3526">
        <w:rPr>
          <w:rFonts w:asciiTheme="minorHAnsi" w:eastAsia="Arial" w:hAnsiTheme="minorHAnsi" w:cstheme="minorHAnsi"/>
          <w:i/>
          <w:sz w:val="22"/>
          <w:szCs w:val="22"/>
        </w:rPr>
        <w:t>Alive</w:t>
      </w:r>
      <w:r w:rsidRPr="006E3526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i/>
          <w:w w:val="92"/>
          <w:sz w:val="22"/>
          <w:szCs w:val="22"/>
        </w:rPr>
        <w:t>EP</w:t>
      </w:r>
      <w:r w:rsidRPr="006E3526">
        <w:rPr>
          <w:rFonts w:asciiTheme="minorHAnsi" w:eastAsia="Arial" w:hAnsiTheme="minorHAnsi" w:cstheme="minorHAnsi"/>
          <w:w w:val="92"/>
          <w:sz w:val="22"/>
          <w:szCs w:val="22"/>
        </w:rPr>
        <w:t>),</w:t>
      </w:r>
      <w:r w:rsidRPr="006E3526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performing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theat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</w:t>
      </w:r>
      <w:r w:rsidRPr="006E352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&amp;</w:t>
      </w:r>
      <w:r w:rsidRPr="006E352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new works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Oﬀ-B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oadwa</w:t>
      </w:r>
      <w:r w:rsidRPr="006E3526">
        <w:rPr>
          <w:rFonts w:asciiTheme="minorHAnsi" w:eastAsia="Arial" w:hAnsiTheme="minorHAnsi" w:cstheme="minorHAnsi"/>
          <w:spacing w:val="-13"/>
          <w:sz w:val="22"/>
          <w:szCs w:val="22"/>
        </w:rPr>
        <w:t>y</w:t>
      </w:r>
      <w:r w:rsidRPr="006E3526">
        <w:rPr>
          <w:rFonts w:asciiTheme="minorHAnsi" w:eastAsia="Arial" w:hAnsiTheme="minorHAnsi" w:cstheme="minorHAnsi"/>
          <w:sz w:val="22"/>
          <w:szCs w:val="22"/>
        </w:rPr>
        <w:t>,</w:t>
      </w:r>
      <w:r w:rsidRPr="006E352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egionally;</w:t>
      </w:r>
      <w:r w:rsidRPr="006E352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wedding/corporate</w:t>
      </w:r>
      <w:r w:rsidRPr="006E3526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party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 xml:space="preserve">band, 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cruise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ships,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Dickens’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Christmas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ca</w:t>
      </w:r>
      <w:r w:rsidRPr="006E3526">
        <w:rPr>
          <w:rFonts w:asciiTheme="minorHAnsi" w:eastAsia="Arial" w:hAnsiTheme="minorHAnsi" w:cstheme="minorHAnsi"/>
          <w:spacing w:val="-3"/>
          <w:w w:val="101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oling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quartets,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mo</w:t>
      </w:r>
      <w:r w:rsidRPr="006E3526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w w:val="96"/>
          <w:sz w:val="22"/>
          <w:szCs w:val="22"/>
        </w:rPr>
        <w:t>e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. </w:t>
      </w:r>
    </w:p>
    <w:p w14:paraId="31E40DC0" w14:textId="77777777" w:rsidR="00F40B1A" w:rsidRPr="006E3526" w:rsidRDefault="006E3526" w:rsidP="006E3526">
      <w:pPr>
        <w:spacing w:before="1"/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b/>
          <w:i/>
          <w:sz w:val="22"/>
          <w:szCs w:val="22"/>
        </w:rPr>
        <w:t>*</w:t>
      </w:r>
      <w:r w:rsidRPr="006E3526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i/>
          <w:sz w:val="22"/>
          <w:szCs w:val="22"/>
        </w:rPr>
        <w:t>See</w:t>
      </w:r>
      <w:r w:rsidRPr="006E3526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i/>
          <w:sz w:val="22"/>
          <w:szCs w:val="22"/>
        </w:rPr>
        <w:t>Full</w:t>
      </w:r>
      <w:r w:rsidRPr="006E3526">
        <w:rPr>
          <w:rFonts w:asciiTheme="minorHAnsi" w:eastAsia="Arial" w:hAnsiTheme="minorHAnsi" w:cstheme="minorHAnsi"/>
          <w:b/>
          <w:i/>
          <w:spacing w:val="-1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i/>
          <w:sz w:val="22"/>
          <w:szCs w:val="22"/>
        </w:rPr>
        <w:t>Performance</w:t>
      </w:r>
      <w:r w:rsidRPr="006E3526">
        <w:rPr>
          <w:rFonts w:asciiTheme="minorHAnsi" w:eastAsia="Arial" w:hAnsiTheme="minorHAnsi" w:cstheme="minorHAnsi"/>
          <w:b/>
          <w:i/>
          <w:spacing w:val="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i/>
          <w:sz w:val="22"/>
          <w:szCs w:val="22"/>
        </w:rPr>
        <w:t>Resume for detailed</w:t>
      </w:r>
      <w:r w:rsidRPr="006E3526">
        <w:rPr>
          <w:rFonts w:asciiTheme="minorHAnsi" w:eastAsia="Arial" w:hAnsiTheme="minorHAnsi" w:cstheme="minorHAnsi"/>
          <w:b/>
          <w:i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i/>
          <w:sz w:val="22"/>
          <w:szCs w:val="22"/>
        </w:rPr>
        <w:t>history</w:t>
      </w:r>
    </w:p>
    <w:p w14:paraId="646C400D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27E21794" w14:textId="77777777" w:rsidR="00F40B1A" w:rsidRPr="006E3526" w:rsidRDefault="006E3526" w:rsidP="006E3526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Private </w:t>
      </w:r>
      <w:r w:rsidRPr="006E3526">
        <w:rPr>
          <w:rFonts w:asciiTheme="minorHAnsi" w:eastAsia="Arial" w:hAnsiTheme="minorHAnsi" w:cstheme="minorHAnsi"/>
          <w:b/>
          <w:spacing w:val="-10"/>
          <w:sz w:val="22"/>
          <w:szCs w:val="22"/>
        </w:rPr>
        <w:t>V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oice</w:t>
      </w:r>
      <w:r w:rsidRPr="006E352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pacing w:val="-20"/>
          <w:sz w:val="22"/>
          <w:szCs w:val="22"/>
        </w:rPr>
        <w:t>T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eacher</w:t>
      </w:r>
      <w:r w:rsidRPr="006E3526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6E3526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Home</w:t>
      </w:r>
      <w:r w:rsidRPr="006E3526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Studio;</w:t>
      </w:r>
      <w:r w:rsidRPr="006E3526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6E352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pacing w:val="-20"/>
          <w:sz w:val="22"/>
          <w:szCs w:val="22"/>
        </w:rPr>
        <w:t>Y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ork,</w:t>
      </w:r>
      <w:r w:rsidRPr="006E352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NY</w:t>
      </w:r>
      <w:r w:rsidRPr="006E352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6E3526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September</w:t>
      </w:r>
      <w:r w:rsidRPr="006E3526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w w:val="102"/>
          <w:sz w:val="22"/>
          <w:szCs w:val="22"/>
        </w:rPr>
        <w:t>2011-P</w:t>
      </w:r>
      <w:r w:rsidRPr="006E3526">
        <w:rPr>
          <w:rFonts w:asciiTheme="minorHAnsi" w:eastAsia="Arial" w:hAnsiTheme="minorHAnsi" w:cstheme="minorHAnsi"/>
          <w:b/>
          <w:spacing w:val="-3"/>
          <w:w w:val="102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esent</w:t>
      </w:r>
    </w:p>
    <w:p w14:paraId="27AF4EFA" w14:textId="77777777" w:rsidR="00F40B1A" w:rsidRPr="006E3526" w:rsidRDefault="006E3526" w:rsidP="006E3526">
      <w:pPr>
        <w:tabs>
          <w:tab w:val="left" w:pos="2500"/>
        </w:tabs>
        <w:spacing w:before="53"/>
        <w:ind w:left="2500" w:right="115" w:hanging="24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ab/>
      </w:r>
      <w:r w:rsidRPr="006E3526">
        <w:rPr>
          <w:rFonts w:asciiTheme="minorHAnsi" w:eastAsia="Arial" w:hAnsiTheme="minorHAnsi" w:cstheme="minorHAnsi"/>
          <w:spacing w:val="-20"/>
          <w:sz w:val="22"/>
          <w:szCs w:val="22"/>
        </w:rPr>
        <w:t>T</w:t>
      </w:r>
      <w:r w:rsidRPr="006E3526">
        <w:rPr>
          <w:rFonts w:asciiTheme="minorHAnsi" w:eastAsia="Arial" w:hAnsiTheme="minorHAnsi" w:cstheme="minorHAnsi"/>
          <w:sz w:val="22"/>
          <w:szCs w:val="22"/>
        </w:rPr>
        <w:t>eaching</w:t>
      </w:r>
      <w:r w:rsidRPr="006E352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students</w:t>
      </w:r>
      <w:r w:rsidRPr="006E352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of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varied</w:t>
      </w:r>
      <w:r w:rsidRPr="006E352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experience, ages,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goals, I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teach</w:t>
      </w:r>
      <w:r w:rsidRPr="006E352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overall</w:t>
      </w:r>
      <w:r w:rsidRPr="006E352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healthy</w:t>
      </w:r>
      <w:r w:rsidRPr="006E35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vocal</w:t>
      </w:r>
      <w:r w:rsidRPr="006E352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technique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that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 xml:space="preserve">will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allow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for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longevity</w:t>
      </w:r>
      <w:r w:rsidRPr="006E35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for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artistic</w:t>
      </w:r>
      <w:r w:rsidRPr="006E352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exp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ession.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Focus Points:</w:t>
      </w:r>
      <w:r w:rsidRPr="006E352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10"/>
          <w:sz w:val="22"/>
          <w:szCs w:val="22"/>
        </w:rPr>
        <w:t>V</w:t>
      </w:r>
      <w:r w:rsidRPr="006E3526">
        <w:rPr>
          <w:rFonts w:asciiTheme="minorHAnsi" w:eastAsia="Arial" w:hAnsiTheme="minorHAnsi" w:cstheme="minorHAnsi"/>
          <w:sz w:val="22"/>
          <w:szCs w:val="22"/>
        </w:rPr>
        <w:t>ocal</w:t>
      </w:r>
      <w:r w:rsidRPr="006E352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exe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cises,</w:t>
      </w:r>
      <w:r w:rsidRPr="006E352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versatile</w:t>
      </w:r>
      <w:r w:rsidRPr="006E352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gen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</w:t>
      </w:r>
      <w:r w:rsidRPr="006E352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work</w:t>
      </w:r>
      <w:r w:rsidRPr="006E352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(musical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theat</w:t>
      </w:r>
      <w:r w:rsidRPr="006E3526">
        <w:rPr>
          <w:rFonts w:asciiTheme="minorHAnsi" w:eastAsia="Arial" w:hAnsiTheme="minorHAnsi" w:cstheme="minorHAnsi"/>
          <w:spacing w:val="-3"/>
          <w:w w:val="101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w w:val="97"/>
          <w:sz w:val="22"/>
          <w:szCs w:val="22"/>
        </w:rPr>
        <w:t>e,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w w:val="104"/>
          <w:sz w:val="22"/>
          <w:szCs w:val="22"/>
        </w:rPr>
        <w:t>ock,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4"/>
          <w:sz w:val="22"/>
          <w:szCs w:val="22"/>
        </w:rPr>
        <w:t>pop,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7"/>
          <w:sz w:val="22"/>
          <w:szCs w:val="22"/>
        </w:rPr>
        <w:t>jazz,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8"/>
          <w:sz w:val="22"/>
          <w:szCs w:val="22"/>
        </w:rPr>
        <w:t>legit),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finding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9"/>
          <w:sz w:val="22"/>
          <w:szCs w:val="22"/>
        </w:rPr>
        <w:t>each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3"/>
          <w:sz w:val="22"/>
          <w:szCs w:val="22"/>
        </w:rPr>
        <w:t>students’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true,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unique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voice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3"/>
          <w:sz w:val="22"/>
          <w:szCs w:val="22"/>
        </w:rPr>
        <w:t>th</w:t>
      </w:r>
      <w:r w:rsidRPr="006E3526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ough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stylizatio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n. </w:t>
      </w:r>
    </w:p>
    <w:p w14:paraId="0B7587DE" w14:textId="77777777" w:rsidR="00F40B1A" w:rsidRPr="006E3526" w:rsidRDefault="00F40B1A" w:rsidP="006E352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6EA0838" w14:textId="77777777" w:rsidR="00F40B1A" w:rsidRPr="006E3526" w:rsidRDefault="006E3526" w:rsidP="006E3526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b/>
          <w:spacing w:val="-20"/>
          <w:sz w:val="22"/>
          <w:szCs w:val="22"/>
        </w:rPr>
        <w:t>T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eaching Artist</w:t>
      </w:r>
      <w:r w:rsidRPr="006E352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6E3526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pacing w:val="-7"/>
          <w:sz w:val="22"/>
          <w:szCs w:val="22"/>
        </w:rPr>
        <w:t>W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aterwell; New</w:t>
      </w:r>
      <w:r w:rsidRPr="006E352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pacing w:val="-20"/>
          <w:sz w:val="22"/>
          <w:szCs w:val="22"/>
        </w:rPr>
        <w:t>Y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ork,</w:t>
      </w:r>
      <w:r w:rsidRPr="006E352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NY</w:t>
      </w:r>
      <w:r w:rsidRPr="006E352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— November </w:t>
      </w:r>
      <w:r w:rsidRPr="006E3526">
        <w:rPr>
          <w:rFonts w:asciiTheme="minorHAnsi" w:eastAsia="Arial" w:hAnsiTheme="minorHAnsi" w:cstheme="minorHAnsi"/>
          <w:b/>
          <w:w w:val="102"/>
          <w:sz w:val="22"/>
          <w:szCs w:val="22"/>
        </w:rPr>
        <w:t>2015-P</w:t>
      </w:r>
      <w:r w:rsidRPr="006E3526">
        <w:rPr>
          <w:rFonts w:asciiTheme="minorHAnsi" w:eastAsia="Arial" w:hAnsiTheme="minorHAnsi" w:cstheme="minorHAnsi"/>
          <w:b/>
          <w:spacing w:val="-3"/>
          <w:w w:val="102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esent</w:t>
      </w:r>
    </w:p>
    <w:p w14:paraId="4B4A2B81" w14:textId="77777777" w:rsidR="00F40B1A" w:rsidRPr="006E3526" w:rsidRDefault="006E3526" w:rsidP="006E3526">
      <w:pPr>
        <w:spacing w:before="53"/>
        <w:ind w:left="2500" w:right="72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>I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work</w:t>
      </w:r>
      <w:r w:rsidRPr="006E352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as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songwriting/voice</w:t>
      </w:r>
      <w:r w:rsidRPr="006E352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teacher 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music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di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ector</w:t>
      </w:r>
      <w:r w:rsidRPr="006E352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for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6E3526">
        <w:rPr>
          <w:rFonts w:asciiTheme="minorHAnsi" w:eastAsia="Arial" w:hAnsiTheme="minorHAnsi" w:cstheme="minorHAnsi"/>
          <w:sz w:val="22"/>
          <w:szCs w:val="22"/>
        </w:rPr>
        <w:t>aterwell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whom</w:t>
      </w:r>
      <w:r w:rsidRPr="006E352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supplies</w:t>
      </w:r>
      <w:r w:rsidRPr="006E35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17"/>
          <w:sz w:val="22"/>
          <w:szCs w:val="22"/>
        </w:rPr>
        <w:t>T</w:t>
      </w:r>
      <w:r w:rsidRPr="006E3526">
        <w:rPr>
          <w:rFonts w:asciiTheme="minorHAnsi" w:eastAsia="Arial" w:hAnsiTheme="minorHAnsi" w:cstheme="minorHAnsi"/>
          <w:spacing w:val="-13"/>
          <w:sz w:val="22"/>
          <w:szCs w:val="22"/>
        </w:rPr>
        <w:t>A’</w:t>
      </w:r>
      <w:r w:rsidRPr="006E3526">
        <w:rPr>
          <w:rFonts w:asciiTheme="minorHAnsi" w:eastAsia="Arial" w:hAnsiTheme="minorHAnsi" w:cstheme="minorHAnsi"/>
          <w:sz w:val="22"/>
          <w:szCs w:val="22"/>
        </w:rPr>
        <w:t>s to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 xml:space="preserve">Manhattan </w:t>
      </w:r>
      <w:r w:rsidRPr="006E3526">
        <w:rPr>
          <w:rFonts w:asciiTheme="minorHAnsi" w:eastAsia="Arial" w:hAnsiTheme="minorHAnsi" w:cstheme="minorHAnsi"/>
          <w:spacing w:val="-20"/>
          <w:sz w:val="22"/>
          <w:szCs w:val="22"/>
        </w:rPr>
        <w:t>Y</w:t>
      </w:r>
      <w:r w:rsidRPr="006E3526">
        <w:rPr>
          <w:rFonts w:asciiTheme="minorHAnsi" w:eastAsia="Arial" w:hAnsiTheme="minorHAnsi" w:cstheme="minorHAnsi"/>
          <w:sz w:val="22"/>
          <w:szCs w:val="22"/>
        </w:rPr>
        <w:t>outh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p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ograms</w:t>
      </w:r>
      <w:r w:rsidRPr="006E352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ound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the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cit</w:t>
      </w:r>
      <w:r w:rsidRPr="006E3526">
        <w:rPr>
          <w:rFonts w:asciiTheme="minorHAnsi" w:eastAsia="Arial" w:hAnsiTheme="minorHAnsi" w:cstheme="minorHAnsi"/>
          <w:spacing w:val="-13"/>
          <w:sz w:val="22"/>
          <w:szCs w:val="22"/>
        </w:rPr>
        <w:t>y</w:t>
      </w:r>
      <w:r w:rsidRPr="006E3526">
        <w:rPr>
          <w:rFonts w:asciiTheme="minorHAnsi" w:eastAsia="Arial" w:hAnsiTheme="minorHAnsi" w:cstheme="minorHAnsi"/>
          <w:sz w:val="22"/>
          <w:szCs w:val="22"/>
        </w:rPr>
        <w:t>.</w:t>
      </w:r>
      <w:r w:rsidRPr="006E352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10"/>
          <w:sz w:val="22"/>
          <w:szCs w:val="22"/>
        </w:rPr>
        <w:t>W</w:t>
      </w:r>
      <w:r w:rsidRPr="006E3526">
        <w:rPr>
          <w:rFonts w:asciiTheme="minorHAnsi" w:eastAsia="Arial" w:hAnsiTheme="minorHAnsi" w:cstheme="minorHAnsi"/>
          <w:sz w:val="22"/>
          <w:szCs w:val="22"/>
        </w:rPr>
        <w:t>orking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mainly with</w:t>
      </w:r>
      <w:r w:rsidRPr="006E352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6th-8th</w:t>
      </w:r>
      <w:r w:rsidRPr="006E352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graders, I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have</w:t>
      </w:r>
      <w:r w:rsidRPr="006E352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taught</w:t>
      </w:r>
      <w:r w:rsidRPr="006E352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Songwriting</w:t>
      </w:r>
      <w:r w:rsidRPr="006E352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at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The P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ofessional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Performing Arts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School</w:t>
      </w:r>
      <w:r w:rsidRPr="006E352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3"/>
          <w:sz w:val="22"/>
          <w:szCs w:val="22"/>
        </w:rPr>
        <w:t>(P</w:t>
      </w:r>
      <w:r w:rsidRPr="006E3526">
        <w:rPr>
          <w:rFonts w:asciiTheme="minorHAnsi" w:eastAsia="Arial" w:hAnsiTheme="minorHAnsi" w:cstheme="minorHAnsi"/>
          <w:spacing w:val="-12"/>
          <w:w w:val="93"/>
          <w:sz w:val="22"/>
          <w:szCs w:val="22"/>
        </w:rPr>
        <w:t>P</w:t>
      </w:r>
      <w:r w:rsidRPr="006E3526">
        <w:rPr>
          <w:rFonts w:asciiTheme="minorHAnsi" w:eastAsia="Arial" w:hAnsiTheme="minorHAnsi" w:cstheme="minorHAnsi"/>
          <w:w w:val="93"/>
          <w:sz w:val="22"/>
          <w:szCs w:val="22"/>
        </w:rPr>
        <w:t>AS),</w:t>
      </w:r>
      <w:r w:rsidRPr="006E3526">
        <w:rPr>
          <w:rFonts w:asciiTheme="minorHAnsi" w:eastAsia="Arial" w:hAnsiTheme="minorHAnsi" w:cstheme="minorHAnsi"/>
          <w:spacing w:val="6"/>
          <w:w w:val="9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Lower</w:t>
      </w:r>
      <w:r w:rsidRPr="006E352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Manhattan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Community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School</w:t>
      </w:r>
      <w:r w:rsidRPr="006E352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6"/>
          <w:sz w:val="22"/>
          <w:szCs w:val="22"/>
        </w:rPr>
        <w:t>(LMC),</w:t>
      </w:r>
      <w:r w:rsidRPr="006E3526">
        <w:rPr>
          <w:rFonts w:asciiTheme="minorHAnsi" w:eastAsia="Arial" w:hAnsiTheme="minorHAnsi" w:cstheme="minorHAnsi"/>
          <w:spacing w:val="2"/>
          <w:w w:val="9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Choir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 xml:space="preserve">at </w:t>
      </w:r>
      <w:r w:rsidRPr="006E3526">
        <w:rPr>
          <w:rFonts w:asciiTheme="minorHAnsi" w:eastAsia="Arial" w:hAnsiTheme="minorHAnsi" w:cstheme="minorHAnsi"/>
          <w:sz w:val="22"/>
          <w:szCs w:val="22"/>
        </w:rPr>
        <w:t>LAB Middle</w:t>
      </w:r>
      <w:r w:rsidRPr="006E352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School.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Additionall</w:t>
      </w:r>
      <w:r w:rsidRPr="006E3526">
        <w:rPr>
          <w:rFonts w:asciiTheme="minorHAnsi" w:eastAsia="Arial" w:hAnsiTheme="minorHAnsi" w:cstheme="minorHAnsi"/>
          <w:spacing w:val="-13"/>
          <w:sz w:val="22"/>
          <w:szCs w:val="22"/>
        </w:rPr>
        <w:t>y</w:t>
      </w:r>
      <w:r w:rsidRPr="006E3526">
        <w:rPr>
          <w:rFonts w:asciiTheme="minorHAnsi" w:eastAsia="Arial" w:hAnsiTheme="minorHAnsi" w:cstheme="minorHAnsi"/>
          <w:sz w:val="22"/>
          <w:szCs w:val="22"/>
        </w:rPr>
        <w:t>,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I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have</w:t>
      </w:r>
      <w:r w:rsidRPr="006E352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written</w:t>
      </w:r>
      <w:r w:rsidRPr="006E352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music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di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ected</w:t>
      </w:r>
      <w:r w:rsidRPr="006E352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original musicals 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caba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ets</w:t>
      </w:r>
      <w:r w:rsidRPr="006E35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 xml:space="preserve">at </w:t>
      </w:r>
      <w:r w:rsidRPr="006E3526">
        <w:rPr>
          <w:rFonts w:asciiTheme="minorHAnsi" w:eastAsia="Arial" w:hAnsiTheme="minorHAnsi" w:cstheme="minorHAnsi"/>
          <w:sz w:val="22"/>
          <w:szCs w:val="22"/>
        </w:rPr>
        <w:t>LMC,</w:t>
      </w:r>
      <w:r w:rsidRPr="006E352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P</w:t>
      </w:r>
      <w:r w:rsidRPr="006E3526">
        <w:rPr>
          <w:rFonts w:asciiTheme="minorHAnsi" w:eastAsia="Arial" w:hAnsiTheme="minorHAnsi" w:cstheme="minorHAnsi"/>
          <w:spacing w:val="-13"/>
          <w:sz w:val="22"/>
          <w:szCs w:val="22"/>
        </w:rPr>
        <w:t>P</w:t>
      </w:r>
      <w:r w:rsidRPr="006E3526">
        <w:rPr>
          <w:rFonts w:asciiTheme="minorHAnsi" w:eastAsia="Arial" w:hAnsiTheme="minorHAnsi" w:cstheme="minorHAnsi"/>
          <w:sz w:val="22"/>
          <w:szCs w:val="22"/>
        </w:rPr>
        <w:t>AS,</w:t>
      </w:r>
      <w:r w:rsidRPr="006E352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6E3526">
        <w:rPr>
          <w:rFonts w:asciiTheme="minorHAnsi" w:eastAsia="Arial" w:hAnsiTheme="minorHAnsi" w:cstheme="minorHAnsi"/>
          <w:sz w:val="22"/>
          <w:szCs w:val="22"/>
        </w:rPr>
        <w:t>aterwell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&amp;</w:t>
      </w:r>
      <w:r w:rsidRPr="006E352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Manhattan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20"/>
          <w:sz w:val="22"/>
          <w:szCs w:val="22"/>
        </w:rPr>
        <w:t>Y</w:t>
      </w:r>
      <w:r w:rsidRPr="006E3526">
        <w:rPr>
          <w:rFonts w:asciiTheme="minorHAnsi" w:eastAsia="Arial" w:hAnsiTheme="minorHAnsi" w:cstheme="minorHAnsi"/>
          <w:sz w:val="22"/>
          <w:szCs w:val="22"/>
        </w:rPr>
        <w:t>outh</w:t>
      </w:r>
      <w:r w:rsidRPr="006E3526">
        <w:rPr>
          <w:rFonts w:asciiTheme="minorHAnsi" w:eastAsia="Arial" w:hAnsiTheme="minorHAnsi" w:cstheme="minorHAnsi"/>
          <w:spacing w:val="-13"/>
          <w:sz w:val="22"/>
          <w:szCs w:val="22"/>
        </w:rPr>
        <w:t>’</w:t>
      </w:r>
      <w:r w:rsidRPr="006E3526">
        <w:rPr>
          <w:rFonts w:asciiTheme="minorHAnsi" w:eastAsia="Arial" w:hAnsiTheme="minorHAnsi" w:cstheme="minorHAnsi"/>
          <w:sz w:val="22"/>
          <w:szCs w:val="22"/>
        </w:rPr>
        <w:t>s</w:t>
      </w:r>
      <w:r w:rsidRPr="006E352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Summer Theat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</w:t>
      </w:r>
      <w:r w:rsidRPr="006E352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Lab.</w:t>
      </w:r>
    </w:p>
    <w:p w14:paraId="7773C190" w14:textId="77777777" w:rsidR="00F40B1A" w:rsidRPr="006E3526" w:rsidRDefault="00F40B1A" w:rsidP="006E352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ED59904" w14:textId="77777777" w:rsidR="00F40B1A" w:rsidRPr="006E3526" w:rsidRDefault="006E3526" w:rsidP="006E3526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b/>
          <w:sz w:val="22"/>
          <w:szCs w:val="22"/>
        </w:rPr>
        <w:t>Music</w:t>
      </w:r>
      <w:r w:rsidRPr="006E3526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Instructor at</w:t>
      </w:r>
      <w:r w:rsidRPr="006E3526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Rockin’ Rail</w:t>
      </w:r>
      <w:r w:rsidRPr="006E3526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oad, </w:t>
      </w:r>
      <w:r w:rsidRPr="006E3526">
        <w:rPr>
          <w:rFonts w:asciiTheme="minorHAnsi" w:eastAsia="Arial" w:hAnsiTheme="minorHAnsi" w:cstheme="minorHAnsi"/>
          <w:b/>
          <w:w w:val="96"/>
          <w:sz w:val="22"/>
          <w:szCs w:val="22"/>
        </w:rPr>
        <w:t>Kidville;</w:t>
      </w:r>
      <w:r w:rsidRPr="006E3526">
        <w:rPr>
          <w:rFonts w:asciiTheme="minorHAnsi" w:eastAsia="Arial" w:hAnsiTheme="minorHAnsi" w:cstheme="minorHAnsi"/>
          <w:b/>
          <w:spacing w:val="2"/>
          <w:w w:val="9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6E352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pacing w:val="-20"/>
          <w:sz w:val="22"/>
          <w:szCs w:val="22"/>
        </w:rPr>
        <w:t>Y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ork,</w:t>
      </w:r>
      <w:r w:rsidRPr="006E352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NY</w:t>
      </w:r>
      <w:r w:rsidRPr="006E352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6E3526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November </w:t>
      </w:r>
      <w:r w:rsidRPr="006E3526">
        <w:rPr>
          <w:rFonts w:asciiTheme="minorHAnsi" w:eastAsia="Arial" w:hAnsiTheme="minorHAnsi" w:cstheme="minorHAnsi"/>
          <w:b/>
          <w:w w:val="102"/>
          <w:sz w:val="22"/>
          <w:szCs w:val="22"/>
        </w:rPr>
        <w:t>2012-P</w:t>
      </w:r>
      <w:r w:rsidRPr="006E3526">
        <w:rPr>
          <w:rFonts w:asciiTheme="minorHAnsi" w:eastAsia="Arial" w:hAnsiTheme="minorHAnsi" w:cstheme="minorHAnsi"/>
          <w:b/>
          <w:spacing w:val="-3"/>
          <w:w w:val="102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esent</w:t>
      </w:r>
    </w:p>
    <w:p w14:paraId="535BF0EA" w14:textId="77777777" w:rsidR="00F40B1A" w:rsidRPr="006E3526" w:rsidRDefault="006E3526" w:rsidP="006E3526">
      <w:pPr>
        <w:tabs>
          <w:tab w:val="left" w:pos="2480"/>
        </w:tabs>
        <w:spacing w:before="73"/>
        <w:ind w:left="2500" w:right="235" w:hanging="24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ab/>
      </w:r>
      <w:r w:rsidRPr="006E3526">
        <w:rPr>
          <w:rFonts w:asciiTheme="minorHAnsi" w:eastAsia="Arial" w:hAnsiTheme="minorHAnsi" w:cstheme="minorHAnsi"/>
          <w:sz w:val="22"/>
          <w:szCs w:val="22"/>
        </w:rPr>
        <w:t>I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cur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ently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work</w:t>
      </w:r>
      <w:r w:rsidRPr="006E352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as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co-teacher/lead</w:t>
      </w:r>
      <w:r w:rsidRPr="006E352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singer/puppeteer</w:t>
      </w:r>
      <w:r w:rsidRPr="006E352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for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kids</w:t>
      </w:r>
      <w:r w:rsidRPr="006E352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ages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newbo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n</w:t>
      </w:r>
      <w:r w:rsidRPr="006E352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to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6 years</w:t>
      </w:r>
      <w:r w:rsidRPr="006E352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old.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Over</w:t>
      </w:r>
      <w:r w:rsidRPr="006E352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16 week semeste</w:t>
      </w:r>
      <w:r w:rsidRPr="006E3526">
        <w:rPr>
          <w:rFonts w:asciiTheme="minorHAnsi" w:eastAsia="Arial" w:hAnsiTheme="minorHAnsi" w:cstheme="minorHAnsi"/>
          <w:spacing w:val="-17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, I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collaborate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with</w:t>
      </w:r>
      <w:r w:rsidRPr="006E352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live</w:t>
      </w:r>
      <w:r w:rsidRPr="006E352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band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to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teach</w:t>
      </w:r>
      <w:r w:rsidRPr="006E352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new music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gen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</w:t>
      </w:r>
      <w:r w:rsidRPr="006E352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each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week via</w:t>
      </w:r>
      <w:r w:rsidRPr="006E352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live</w:t>
      </w:r>
      <w:r w:rsidRPr="006E352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 xml:space="preserve">music,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instrument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demonstration,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rhythm,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dancing,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listening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skills,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3"/>
          <w:sz w:val="22"/>
          <w:szCs w:val="22"/>
        </w:rPr>
        <w:t>puppetr</w:t>
      </w:r>
      <w:r w:rsidRPr="006E3526">
        <w:rPr>
          <w:rFonts w:asciiTheme="minorHAnsi" w:eastAsia="Arial" w:hAnsiTheme="minorHAnsi" w:cstheme="minorHAnsi"/>
          <w:spacing w:val="-13"/>
          <w:w w:val="103"/>
          <w:sz w:val="22"/>
          <w:szCs w:val="22"/>
        </w:rPr>
        <w:t>y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. </w:t>
      </w:r>
    </w:p>
    <w:p w14:paraId="09361F45" w14:textId="77777777" w:rsidR="00F40B1A" w:rsidRPr="006E3526" w:rsidRDefault="00F40B1A" w:rsidP="006E352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C5A60DF" w14:textId="77777777" w:rsidR="00F40B1A" w:rsidRPr="006E3526" w:rsidRDefault="006E3526" w:rsidP="006E3526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Private </w:t>
      </w:r>
      <w:r w:rsidRPr="006E3526">
        <w:rPr>
          <w:rFonts w:asciiTheme="minorHAnsi" w:eastAsia="Arial" w:hAnsiTheme="minorHAnsi" w:cstheme="minorHAnsi"/>
          <w:b/>
          <w:spacing w:val="-10"/>
          <w:sz w:val="22"/>
          <w:szCs w:val="22"/>
        </w:rPr>
        <w:t>V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oice/Piano</w:t>
      </w:r>
      <w:r w:rsidRPr="006E352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and </w:t>
      </w:r>
      <w:r w:rsidRPr="006E3526">
        <w:rPr>
          <w:rFonts w:asciiTheme="minorHAnsi" w:eastAsia="Arial" w:hAnsiTheme="minorHAnsi" w:cstheme="minorHAnsi"/>
          <w:b/>
          <w:i/>
          <w:sz w:val="22"/>
          <w:szCs w:val="22"/>
        </w:rPr>
        <w:t>Little Wings</w:t>
      </w:r>
      <w:r w:rsidRPr="006E3526">
        <w:rPr>
          <w:rFonts w:asciiTheme="minorHAnsi" w:eastAsia="Arial" w:hAnsiTheme="minorHAnsi" w:cstheme="minorHAnsi"/>
          <w:b/>
          <w:i/>
          <w:spacing w:val="-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6E3526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School</w:t>
      </w:r>
      <w:r w:rsidRPr="006E352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of Rock;</w:t>
      </w:r>
      <w:r w:rsidRPr="006E352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6E3526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ooklyn,</w:t>
      </w:r>
      <w:r w:rsidRPr="006E3526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NY</w:t>
      </w:r>
      <w:r w:rsidRPr="006E352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— August</w:t>
      </w:r>
      <w:r w:rsidRPr="006E3526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2015-Ma</w:t>
      </w:r>
      <w:r w:rsidRPr="006E3526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6E352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2016</w:t>
      </w:r>
    </w:p>
    <w:p w14:paraId="32433DCE" w14:textId="77777777" w:rsidR="00F40B1A" w:rsidRPr="006E3526" w:rsidRDefault="006E3526" w:rsidP="006E3526">
      <w:pPr>
        <w:spacing w:before="53"/>
        <w:ind w:left="2500" w:right="301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pacing w:val="-20"/>
          <w:sz w:val="22"/>
          <w:szCs w:val="22"/>
        </w:rPr>
        <w:t>T</w:t>
      </w:r>
      <w:r w:rsidRPr="006E3526">
        <w:rPr>
          <w:rFonts w:asciiTheme="minorHAnsi" w:eastAsia="Arial" w:hAnsiTheme="minorHAnsi" w:cstheme="minorHAnsi"/>
          <w:sz w:val="22"/>
          <w:szCs w:val="22"/>
        </w:rPr>
        <w:t>eaching</w:t>
      </w:r>
      <w:r w:rsidRPr="006E352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students</w:t>
      </w:r>
      <w:r w:rsidRPr="006E352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of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varied</w:t>
      </w:r>
      <w:r w:rsidRPr="006E352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experience, ages,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goals on</w:t>
      </w:r>
      <w:r w:rsidRPr="006E352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both</w:t>
      </w:r>
      <w:r w:rsidRPr="006E352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voice</w:t>
      </w:r>
      <w:r w:rsidRPr="006E352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piano</w:t>
      </w:r>
      <w:r w:rsidRPr="006E352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on</w:t>
      </w:r>
      <w:r w:rsidRPr="006E352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their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 xml:space="preserve">technique, </w:t>
      </w:r>
      <w:r w:rsidRPr="006E3526">
        <w:rPr>
          <w:rFonts w:asciiTheme="minorHAnsi" w:eastAsia="Arial" w:hAnsiTheme="minorHAnsi" w:cstheme="minorHAnsi"/>
          <w:sz w:val="22"/>
          <w:szCs w:val="22"/>
        </w:rPr>
        <w:t>style, 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ehearsal</w:t>
      </w:r>
      <w:r w:rsidRPr="006E352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practices.</w:t>
      </w:r>
      <w:r w:rsidRPr="006E352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I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also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taught</w:t>
      </w:r>
      <w:r w:rsidRPr="006E352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weekly g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oup</w:t>
      </w:r>
      <w:r w:rsidRPr="006E352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beginners music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p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ogram,</w:t>
      </w:r>
      <w:r w:rsidRPr="006E352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i/>
          <w:sz w:val="22"/>
          <w:szCs w:val="22"/>
        </w:rPr>
        <w:t>Little</w:t>
      </w:r>
      <w:r w:rsidRPr="006E3526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i/>
          <w:sz w:val="22"/>
          <w:szCs w:val="22"/>
        </w:rPr>
        <w:t>Wings</w:t>
      </w:r>
      <w:r w:rsidRPr="006E3526">
        <w:rPr>
          <w:rFonts w:asciiTheme="minorHAnsi" w:eastAsia="Arial" w:hAnsiTheme="minorHAnsi" w:cstheme="minorHAnsi"/>
          <w:sz w:val="22"/>
          <w:szCs w:val="22"/>
        </w:rPr>
        <w:t>,</w:t>
      </w:r>
      <w:r w:rsidRPr="006E352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3"/>
          <w:sz w:val="22"/>
          <w:szCs w:val="22"/>
        </w:rPr>
        <w:t xml:space="preserve">for </w:t>
      </w:r>
      <w:r w:rsidRPr="006E3526">
        <w:rPr>
          <w:rFonts w:asciiTheme="minorHAnsi" w:eastAsia="Arial" w:hAnsiTheme="minorHAnsi" w:cstheme="minorHAnsi"/>
          <w:sz w:val="22"/>
          <w:szCs w:val="22"/>
        </w:rPr>
        <w:t>kids</w:t>
      </w:r>
      <w:r w:rsidRPr="006E352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ages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2-5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that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focused</w:t>
      </w:r>
      <w:r w:rsidRPr="006E352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on</w:t>
      </w:r>
      <w:r w:rsidRPr="006E352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sound</w:t>
      </w:r>
      <w:r w:rsidRPr="006E352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ecognition,</w:t>
      </w:r>
      <w:r w:rsidRPr="006E352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instrument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exploration,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team building,</w:t>
      </w:r>
      <w:r w:rsidRPr="006E352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social interaction.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58A6C5CD" w14:textId="77777777" w:rsidR="00F40B1A" w:rsidRPr="006E3526" w:rsidRDefault="00F40B1A" w:rsidP="006E352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0FF2BA2" w14:textId="77777777" w:rsidR="00F40B1A" w:rsidRPr="006E3526" w:rsidRDefault="006E3526" w:rsidP="006E3526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b/>
          <w:sz w:val="22"/>
          <w:szCs w:val="22"/>
        </w:rPr>
        <w:t>Music</w:t>
      </w:r>
      <w:r w:rsidRPr="006E3526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6E352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Theat</w:t>
      </w:r>
      <w:r w:rsidRPr="006E3526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E352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Educator at</w:t>
      </w:r>
      <w:r w:rsidRPr="006E3526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PS-3; G</w:t>
      </w:r>
      <w:r w:rsidRPr="006E3526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eenwich</w:t>
      </w:r>
      <w:r w:rsidRPr="006E352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illage,</w:t>
      </w:r>
      <w:r w:rsidRPr="006E3526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NY— February</w:t>
      </w:r>
      <w:r w:rsidRPr="006E352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2014-June</w:t>
      </w:r>
      <w:r w:rsidRPr="006E3526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2016</w:t>
      </w:r>
    </w:p>
    <w:p w14:paraId="28399762" w14:textId="77777777" w:rsidR="00F40B1A" w:rsidRPr="006E3526" w:rsidRDefault="006E3526" w:rsidP="006E3526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</w:t>
      </w:r>
      <w:r w:rsidRPr="006E35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I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substituted</w:t>
      </w:r>
      <w:r w:rsidRPr="006E352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then took</w:t>
      </w:r>
      <w:r w:rsidRPr="006E352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on</w:t>
      </w:r>
      <w:r w:rsidRPr="006E352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permanent </w:t>
      </w:r>
      <w:r w:rsidRPr="006E3526">
        <w:rPr>
          <w:rFonts w:asciiTheme="minorHAnsi" w:eastAsia="Arial" w:hAnsiTheme="minorHAnsi" w:cstheme="minorHAnsi"/>
          <w:sz w:val="22"/>
          <w:szCs w:val="22"/>
        </w:rPr>
        <w:t>position</w:t>
      </w:r>
      <w:r w:rsidRPr="006E352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as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music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music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theat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</w:t>
      </w:r>
      <w:r w:rsidRPr="006E352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teache</w:t>
      </w:r>
      <w:r w:rsidRPr="006E3526">
        <w:rPr>
          <w:rFonts w:asciiTheme="minorHAnsi" w:eastAsia="Arial" w:hAnsiTheme="minorHAnsi" w:cstheme="minorHAnsi"/>
          <w:spacing w:val="-17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.</w:t>
      </w:r>
      <w:r w:rsidRPr="006E352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With</w:t>
      </w:r>
      <w:r w:rsidRPr="006E352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grades</w:t>
      </w:r>
    </w:p>
    <w:p w14:paraId="4471408D" w14:textId="77777777" w:rsidR="00F40B1A" w:rsidRPr="006E3526" w:rsidRDefault="006E3526" w:rsidP="006E3526">
      <w:pPr>
        <w:spacing w:before="53"/>
        <w:ind w:left="2500" w:right="257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>K-35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in the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i/>
          <w:sz w:val="22"/>
          <w:szCs w:val="22"/>
        </w:rPr>
        <w:t>PS3</w:t>
      </w:r>
      <w:r w:rsidRPr="006E3526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i/>
          <w:spacing w:val="-3"/>
          <w:sz w:val="22"/>
          <w:szCs w:val="22"/>
        </w:rPr>
        <w:t>’</w:t>
      </w:r>
      <w:r w:rsidRPr="006E3526">
        <w:rPr>
          <w:rFonts w:asciiTheme="minorHAnsi" w:eastAsia="Arial" w:hAnsiTheme="minorHAnsi" w:cstheme="minorHAnsi"/>
          <w:i/>
          <w:sz w:val="22"/>
          <w:szCs w:val="22"/>
        </w:rPr>
        <w:t>til</w:t>
      </w:r>
      <w:r w:rsidRPr="006E3526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i/>
          <w:sz w:val="22"/>
          <w:szCs w:val="22"/>
        </w:rPr>
        <w:t xml:space="preserve">6 </w:t>
      </w:r>
      <w:r w:rsidRPr="006E3526">
        <w:rPr>
          <w:rFonts w:asciiTheme="minorHAnsi" w:eastAsia="Arial" w:hAnsiTheme="minorHAnsi" w:cstheme="minorHAnsi"/>
          <w:sz w:val="22"/>
          <w:szCs w:val="22"/>
        </w:rPr>
        <w:t>afte</w:t>
      </w:r>
      <w:r w:rsidRPr="006E3526">
        <w:rPr>
          <w:rFonts w:asciiTheme="minorHAnsi" w:eastAsia="Arial" w:hAnsiTheme="minorHAnsi" w:cstheme="minorHAnsi"/>
          <w:spacing w:val="-10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-school</w:t>
      </w:r>
      <w:r w:rsidRPr="006E352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p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ogram,</w:t>
      </w:r>
      <w:r w:rsidRPr="006E352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I</w:t>
      </w:r>
      <w:r w:rsidRPr="006E352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focused</w:t>
      </w:r>
      <w:r w:rsidRPr="006E352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on</w:t>
      </w:r>
      <w:r w:rsidRPr="006E352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music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theor</w:t>
      </w:r>
      <w:r w:rsidRPr="006E3526">
        <w:rPr>
          <w:rFonts w:asciiTheme="minorHAnsi" w:eastAsia="Arial" w:hAnsiTheme="minorHAnsi" w:cstheme="minorHAnsi"/>
          <w:spacing w:val="-13"/>
          <w:sz w:val="22"/>
          <w:szCs w:val="22"/>
        </w:rPr>
        <w:t>y</w:t>
      </w:r>
      <w:r w:rsidRPr="006E3526">
        <w:rPr>
          <w:rFonts w:asciiTheme="minorHAnsi" w:eastAsia="Arial" w:hAnsiTheme="minorHAnsi" w:cstheme="minorHAnsi"/>
          <w:sz w:val="22"/>
          <w:szCs w:val="22"/>
        </w:rPr>
        <w:t>,</w:t>
      </w:r>
      <w:r w:rsidRPr="006E352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imp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ovisation,</w:t>
      </w:r>
      <w:r w:rsidRPr="006E352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scene</w:t>
      </w:r>
      <w:r w:rsidRPr="006E352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work,</w:t>
      </w:r>
      <w:r w:rsidRPr="006E352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 xml:space="preserve">and </w:t>
      </w:r>
      <w:r w:rsidRPr="006E3526">
        <w:rPr>
          <w:rFonts w:asciiTheme="minorHAnsi" w:eastAsia="Arial" w:hAnsiTheme="minorHAnsi" w:cstheme="minorHAnsi"/>
          <w:sz w:val="22"/>
          <w:szCs w:val="22"/>
        </w:rPr>
        <w:t>c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eating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own</w:t>
      </w:r>
      <w:r w:rsidRPr="006E35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original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musical.</w:t>
      </w:r>
    </w:p>
    <w:p w14:paraId="47C632AB" w14:textId="77777777" w:rsidR="00F40B1A" w:rsidRPr="006E3526" w:rsidRDefault="00F40B1A" w:rsidP="006E352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992B4F9" w14:textId="77777777" w:rsidR="00F40B1A" w:rsidRPr="006E3526" w:rsidRDefault="006E3526" w:rsidP="006E3526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b/>
          <w:sz w:val="22"/>
          <w:szCs w:val="22"/>
        </w:rPr>
        <w:t>Musical Theat</w:t>
      </w:r>
      <w:r w:rsidRPr="006E3526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E352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Educator at</w:t>
      </w:r>
      <w:r w:rsidRPr="006E3526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Act </w:t>
      </w:r>
      <w:r w:rsidRPr="006E3526">
        <w:rPr>
          <w:rFonts w:asciiTheme="minorHAnsi" w:eastAsia="Arial" w:hAnsiTheme="minorHAnsi" w:cstheme="minorHAnsi"/>
          <w:b/>
          <w:w w:val="95"/>
          <w:sz w:val="22"/>
          <w:szCs w:val="22"/>
        </w:rPr>
        <w:t>Out!;</w:t>
      </w:r>
      <w:r w:rsidRPr="006E3526">
        <w:rPr>
          <w:rFonts w:asciiTheme="minorHAnsi" w:eastAsia="Arial" w:hAnsiTheme="minorHAnsi" w:cstheme="minorHAnsi"/>
          <w:b/>
          <w:spacing w:val="2"/>
          <w:w w:val="9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6E352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pacing w:val="-20"/>
          <w:sz w:val="22"/>
          <w:szCs w:val="22"/>
        </w:rPr>
        <w:t>Y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ork,</w:t>
      </w:r>
      <w:r w:rsidRPr="006E352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NY</w:t>
      </w:r>
      <w:r w:rsidRPr="006E352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6E352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February</w:t>
      </w:r>
      <w:r w:rsidRPr="006E352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2015-July 2015</w:t>
      </w:r>
    </w:p>
    <w:p w14:paraId="2C3568AF" w14:textId="77777777" w:rsidR="00F40B1A" w:rsidRPr="006E3526" w:rsidRDefault="006E3526" w:rsidP="006E3526">
      <w:pPr>
        <w:tabs>
          <w:tab w:val="left" w:pos="2500"/>
        </w:tabs>
        <w:spacing w:before="53"/>
        <w:ind w:left="2500" w:right="156" w:hanging="2400"/>
        <w:rPr>
          <w:rFonts w:asciiTheme="minorHAnsi" w:eastAsia="Arial" w:hAnsiTheme="minorHAnsi" w:cstheme="minorHAnsi"/>
          <w:sz w:val="22"/>
          <w:szCs w:val="22"/>
        </w:rPr>
        <w:sectPr w:rsidR="00F40B1A" w:rsidRPr="006E3526">
          <w:type w:val="continuous"/>
          <w:pgSz w:w="12240" w:h="15840"/>
          <w:pgMar w:top="240" w:right="620" w:bottom="280" w:left="620" w:header="720" w:footer="720" w:gutter="0"/>
          <w:cols w:space="720"/>
        </w:sect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ab/>
      </w:r>
      <w:r w:rsidRPr="006E3526">
        <w:rPr>
          <w:rFonts w:asciiTheme="minorHAnsi" w:eastAsia="Arial" w:hAnsiTheme="minorHAnsi" w:cstheme="minorHAnsi"/>
          <w:sz w:val="22"/>
          <w:szCs w:val="22"/>
        </w:rPr>
        <w:t>I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taught</w:t>
      </w:r>
      <w:r w:rsidRPr="006E352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co-operated</w:t>
      </w:r>
      <w:r w:rsidRPr="006E352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an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afte</w:t>
      </w:r>
      <w:r w:rsidRPr="006E3526">
        <w:rPr>
          <w:rFonts w:asciiTheme="minorHAnsi" w:eastAsia="Arial" w:hAnsiTheme="minorHAnsi" w:cstheme="minorHAnsi"/>
          <w:spacing w:val="-10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-school</w:t>
      </w:r>
      <w:r w:rsidRPr="006E352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musical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theat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</w:t>
      </w:r>
      <w:r w:rsidRPr="006E352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p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ogram</w:t>
      </w:r>
      <w:r w:rsidRPr="006E352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based</w:t>
      </w:r>
      <w:r w:rsidRPr="006E352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in midtown</w:t>
      </w:r>
      <w:r w:rsidRPr="006E352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Manhattan.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The</w:t>
      </w:r>
      <w:r w:rsidRPr="006E352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16 week session</w:t>
      </w:r>
      <w:r w:rsidRPr="006E35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focuses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on</w:t>
      </w:r>
      <w:r w:rsidRPr="006E352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theat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</w:t>
      </w:r>
      <w:r w:rsidRPr="006E352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&amp;</w:t>
      </w:r>
      <w:r w:rsidRPr="006E352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audition</w:t>
      </w:r>
      <w:r w:rsidRPr="006E352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etiquette,</w:t>
      </w:r>
      <w:r w:rsidRPr="006E352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imp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ovisation,</w:t>
      </w:r>
      <w:r w:rsidRPr="006E352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acting,</w:t>
      </w:r>
      <w:r w:rsidRPr="006E352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vocal</w:t>
      </w:r>
      <w:r w:rsidRPr="006E352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technique,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scene work,</w:t>
      </w:r>
      <w:r w:rsidRPr="006E352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cho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eograph</w:t>
      </w:r>
      <w:r w:rsidRPr="006E3526">
        <w:rPr>
          <w:rFonts w:asciiTheme="minorHAnsi" w:eastAsia="Arial" w:hAnsiTheme="minorHAnsi" w:cstheme="minorHAnsi"/>
          <w:spacing w:val="-13"/>
          <w:sz w:val="22"/>
          <w:szCs w:val="22"/>
        </w:rPr>
        <w:t>y</w:t>
      </w:r>
      <w:r w:rsidRPr="006E3526">
        <w:rPr>
          <w:rFonts w:asciiTheme="minorHAnsi" w:eastAsia="Arial" w:hAnsiTheme="minorHAnsi" w:cstheme="minorHAnsi"/>
          <w:sz w:val="22"/>
          <w:szCs w:val="22"/>
        </w:rPr>
        <w:t>.</w:t>
      </w:r>
      <w:r w:rsidRPr="006E35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The</w:t>
      </w:r>
      <w:r w:rsidRPr="006E352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session</w:t>
      </w:r>
      <w:r w:rsidRPr="006E35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ends with</w:t>
      </w:r>
      <w:r w:rsidRPr="006E352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caba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et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showcasing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the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students</w:t>
      </w:r>
      <w:r w:rsidRPr="006E352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(ages</w:t>
      </w:r>
      <w:r w:rsidRPr="006E3526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5-12) performing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solo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g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oup</w:t>
      </w:r>
      <w:r w:rsidRPr="006E352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B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oadway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style numbers. </w:t>
      </w:r>
      <w:hyperlink r:id="rId5">
        <w:r w:rsidRPr="006E3526">
          <w:rPr>
            <w:rFonts w:asciiTheme="minorHAnsi" w:eastAsia="Arial" w:hAnsiTheme="minorHAnsi" w:cstheme="minorHAnsi"/>
            <w:b/>
            <w:sz w:val="22"/>
            <w:szCs w:val="22"/>
          </w:rPr>
          <w:t>ww</w:t>
        </w:r>
        <w:r w:rsidRPr="006E3526">
          <w:rPr>
            <w:rFonts w:asciiTheme="minorHAnsi" w:eastAsia="Arial" w:hAnsiTheme="minorHAnsi" w:cstheme="minorHAnsi"/>
            <w:b/>
            <w:spacing w:val="-10"/>
            <w:sz w:val="22"/>
            <w:szCs w:val="22"/>
          </w:rPr>
          <w:t>w</w:t>
        </w:r>
        <w:r w:rsidRPr="006E3526">
          <w:rPr>
            <w:rFonts w:asciiTheme="minorHAnsi" w:eastAsia="Arial" w:hAnsiTheme="minorHAnsi" w:cstheme="minorHAnsi"/>
            <w:b/>
            <w:sz w:val="22"/>
            <w:szCs w:val="22"/>
          </w:rPr>
          <w:t>.EverybodyActOut.com</w:t>
        </w:r>
      </w:hyperlink>
    </w:p>
    <w:p w14:paraId="17FDCC35" w14:textId="77777777" w:rsidR="00F40B1A" w:rsidRPr="006E3526" w:rsidRDefault="006E3526" w:rsidP="006E3526">
      <w:pPr>
        <w:spacing w:before="7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b/>
          <w:w w:val="99"/>
          <w:sz w:val="22"/>
          <w:szCs w:val="22"/>
        </w:rPr>
        <w:lastRenderedPageBreak/>
        <w:t>Education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</w:t>
      </w:r>
      <w:r w:rsidRPr="006E3526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w w:val="97"/>
          <w:sz w:val="22"/>
          <w:szCs w:val="22"/>
        </w:rPr>
        <w:t>B</w:t>
      </w:r>
      <w:r w:rsidRPr="006E3526">
        <w:rPr>
          <w:rFonts w:asciiTheme="minorHAnsi" w:eastAsia="Arial" w:hAnsiTheme="minorHAnsi" w:cstheme="minorHAnsi"/>
          <w:b/>
          <w:w w:val="101"/>
          <w:sz w:val="22"/>
          <w:szCs w:val="22"/>
        </w:rPr>
        <w:t>erklee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 College of </w:t>
      </w:r>
      <w:r w:rsidRPr="006E3526">
        <w:rPr>
          <w:rFonts w:asciiTheme="minorHAnsi" w:eastAsia="Arial" w:hAnsiTheme="minorHAnsi" w:cstheme="minorHAnsi"/>
          <w:b/>
          <w:w w:val="101"/>
          <w:sz w:val="22"/>
          <w:szCs w:val="22"/>
        </w:rPr>
        <w:t>Music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Boston,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MA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, </w:t>
      </w:r>
      <w:r w:rsidRPr="006E3526">
        <w:rPr>
          <w:rFonts w:asciiTheme="minorHAnsi" w:eastAsia="Arial" w:hAnsiTheme="minorHAnsi" w:cstheme="minorHAnsi"/>
          <w:w w:val="99"/>
          <w:sz w:val="22"/>
          <w:szCs w:val="22"/>
        </w:rPr>
        <w:t>Class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4"/>
          <w:sz w:val="22"/>
          <w:szCs w:val="22"/>
        </w:rPr>
        <w:t>of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2011 </w:t>
      </w:r>
    </w:p>
    <w:p w14:paraId="7E8FBD6E" w14:textId="77777777" w:rsidR="00F40B1A" w:rsidRPr="006E3526" w:rsidRDefault="006E3526" w:rsidP="006E3526">
      <w:pPr>
        <w:spacing w:before="4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</w:t>
      </w:r>
      <w:r w:rsidRPr="006E35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i/>
          <w:sz w:val="22"/>
          <w:szCs w:val="22"/>
        </w:rPr>
        <w:t xml:space="preserve">Bachelor </w:t>
      </w:r>
      <w:r w:rsidRPr="006E3526">
        <w:rPr>
          <w:rFonts w:asciiTheme="minorHAnsi" w:eastAsia="Arial" w:hAnsiTheme="minorHAnsi" w:cstheme="minorHAnsi"/>
          <w:i/>
          <w:w w:val="104"/>
          <w:sz w:val="22"/>
          <w:szCs w:val="22"/>
        </w:rPr>
        <w:t>of</w:t>
      </w:r>
      <w:r w:rsidRPr="006E3526">
        <w:rPr>
          <w:rFonts w:asciiTheme="minorHAnsi" w:eastAsia="Arial" w:hAnsiTheme="minorHAnsi" w:cstheme="minorHAnsi"/>
          <w:i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i/>
          <w:w w:val="102"/>
          <w:sz w:val="22"/>
          <w:szCs w:val="22"/>
        </w:rPr>
        <w:t>Music</w:t>
      </w:r>
      <w:r w:rsidRPr="006E3526">
        <w:rPr>
          <w:rFonts w:asciiTheme="minorHAnsi" w:eastAsia="Arial" w:hAnsiTheme="minorHAnsi" w:cstheme="minorHAnsi"/>
          <w:i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6E3526">
        <w:rPr>
          <w:rFonts w:asciiTheme="minorHAnsi" w:eastAsia="Arial" w:hAnsiTheme="minorHAnsi" w:cstheme="minorHAnsi"/>
          <w:w w:val="98"/>
          <w:sz w:val="22"/>
          <w:szCs w:val="22"/>
        </w:rPr>
        <w:t>P</w:t>
      </w:r>
      <w:r w:rsidRPr="006E3526">
        <w:rPr>
          <w:rFonts w:asciiTheme="minorHAnsi" w:eastAsia="Arial" w:hAnsiTheme="minorHAnsi" w:cstheme="minorHAnsi"/>
          <w:spacing w:val="-3"/>
          <w:w w:val="98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ofessional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Music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4"/>
          <w:sz w:val="22"/>
          <w:szCs w:val="22"/>
        </w:rPr>
        <w:t>with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9"/>
          <w:sz w:val="22"/>
          <w:szCs w:val="22"/>
        </w:rPr>
        <w:t>Emphasis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in </w:t>
      </w:r>
      <w:r w:rsidRPr="006E3526">
        <w:rPr>
          <w:rFonts w:asciiTheme="minorHAnsi" w:eastAsia="Arial" w:hAnsiTheme="minorHAnsi" w:cstheme="minorHAnsi"/>
          <w:spacing w:val="-10"/>
          <w:w w:val="91"/>
          <w:sz w:val="22"/>
          <w:szCs w:val="22"/>
        </w:rPr>
        <w:t>V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ocal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Performance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Songwriting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6B631D4B" w14:textId="77777777" w:rsidR="00F40B1A" w:rsidRPr="006E3526" w:rsidRDefault="006E3526" w:rsidP="006E3526">
      <w:pPr>
        <w:tabs>
          <w:tab w:val="left" w:pos="2480"/>
        </w:tabs>
        <w:spacing w:before="53"/>
        <w:ind w:left="2500" w:right="116" w:hanging="24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ab/>
      </w:r>
      <w:r w:rsidRPr="006E3526">
        <w:rPr>
          <w:rFonts w:asciiTheme="minorHAnsi" w:eastAsia="Arial" w:hAnsiTheme="minorHAnsi" w:cstheme="minorHAnsi"/>
          <w:sz w:val="22"/>
          <w:szCs w:val="22"/>
        </w:rPr>
        <w:t>Dean</w:t>
      </w:r>
      <w:r w:rsidRPr="006E3526">
        <w:rPr>
          <w:rFonts w:asciiTheme="minorHAnsi" w:eastAsia="Arial" w:hAnsiTheme="minorHAnsi" w:cstheme="minorHAnsi"/>
          <w:spacing w:val="-13"/>
          <w:sz w:val="22"/>
          <w:szCs w:val="22"/>
        </w:rPr>
        <w:t>’</w:t>
      </w:r>
      <w:r w:rsidRPr="006E3526">
        <w:rPr>
          <w:rFonts w:asciiTheme="minorHAnsi" w:eastAsia="Arial" w:hAnsiTheme="minorHAnsi" w:cstheme="minorHAnsi"/>
          <w:sz w:val="22"/>
          <w:szCs w:val="22"/>
        </w:rPr>
        <w:t>s List,</w:t>
      </w:r>
      <w:r w:rsidRPr="006E35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Magna Cum </w:t>
      </w:r>
      <w:r w:rsidRPr="006E3526">
        <w:rPr>
          <w:rFonts w:asciiTheme="minorHAnsi" w:eastAsia="Arial" w:hAnsiTheme="minorHAnsi" w:cstheme="minorHAnsi"/>
          <w:sz w:val="22"/>
          <w:szCs w:val="22"/>
        </w:rPr>
        <w:t>Laude,</w:t>
      </w:r>
      <w:r w:rsidRPr="006E352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Student</w:t>
      </w:r>
      <w:r w:rsidRPr="006E352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Ambassado</w:t>
      </w:r>
      <w:r w:rsidRPr="006E3526">
        <w:rPr>
          <w:rFonts w:asciiTheme="minorHAnsi" w:eastAsia="Arial" w:hAnsiTheme="minorHAnsi" w:cstheme="minorHAnsi"/>
          <w:spacing w:val="-17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, P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esident</w:t>
      </w:r>
      <w:r w:rsidRPr="006E352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of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Musical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Theat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</w:t>
      </w:r>
      <w:r w:rsidRPr="006E352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Club</w:t>
      </w:r>
      <w:r w:rsidRPr="006E352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(’10-’11), </w:t>
      </w:r>
      <w:r w:rsidRPr="006E3526">
        <w:rPr>
          <w:rFonts w:asciiTheme="minorHAnsi" w:eastAsia="Arial" w:hAnsiTheme="minorHAnsi" w:cstheme="minorHAnsi"/>
          <w:spacing w:val="-3"/>
          <w:w w:val="91"/>
          <w:sz w:val="22"/>
          <w:szCs w:val="22"/>
        </w:rPr>
        <w:t>V</w:t>
      </w:r>
      <w:r w:rsidRPr="006E3526">
        <w:rPr>
          <w:rFonts w:asciiTheme="minorHAnsi" w:eastAsia="Arial" w:hAnsiTheme="minorHAnsi" w:cstheme="minorHAnsi"/>
          <w:w w:val="104"/>
          <w:sz w:val="22"/>
          <w:szCs w:val="22"/>
        </w:rPr>
        <w:t xml:space="preserve">ice- </w:t>
      </w:r>
      <w:r w:rsidRPr="006E3526">
        <w:rPr>
          <w:rFonts w:asciiTheme="minorHAnsi" w:eastAsia="Arial" w:hAnsiTheme="minorHAnsi" w:cstheme="minorHAnsi"/>
          <w:w w:val="98"/>
          <w:sz w:val="22"/>
          <w:szCs w:val="22"/>
        </w:rPr>
        <w:t>P</w:t>
      </w:r>
      <w:r w:rsidRPr="006E3526">
        <w:rPr>
          <w:rFonts w:asciiTheme="minorHAnsi" w:eastAsia="Arial" w:hAnsiTheme="minorHAnsi" w:cstheme="minorHAnsi"/>
          <w:spacing w:val="-3"/>
          <w:w w:val="98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esident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4"/>
          <w:sz w:val="22"/>
          <w:szCs w:val="22"/>
        </w:rPr>
        <w:t>of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Musical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8"/>
          <w:sz w:val="22"/>
          <w:szCs w:val="22"/>
        </w:rPr>
        <w:t>Theat</w:t>
      </w:r>
      <w:r w:rsidRPr="006E3526">
        <w:rPr>
          <w:rFonts w:asciiTheme="minorHAnsi" w:eastAsia="Arial" w:hAnsiTheme="minorHAnsi" w:cstheme="minorHAnsi"/>
          <w:spacing w:val="-3"/>
          <w:w w:val="98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w w:val="96"/>
          <w:sz w:val="22"/>
          <w:szCs w:val="22"/>
        </w:rPr>
        <w:t>e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Club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(’09-’10) </w:t>
      </w:r>
    </w:p>
    <w:p w14:paraId="5467BBA8" w14:textId="77777777" w:rsidR="00F40B1A" w:rsidRPr="006E3526" w:rsidRDefault="00F40B1A" w:rsidP="006E352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A970E26" w14:textId="77777777" w:rsidR="00F40B1A" w:rsidRPr="006E3526" w:rsidRDefault="006E3526" w:rsidP="006E352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</w:t>
      </w:r>
      <w:r w:rsidRPr="006E35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w w:val="98"/>
          <w:sz w:val="22"/>
          <w:szCs w:val="22"/>
        </w:rPr>
        <w:t>Las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pacing w:val="-10"/>
          <w:w w:val="94"/>
          <w:sz w:val="22"/>
          <w:szCs w:val="22"/>
        </w:rPr>
        <w:t>V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egas </w:t>
      </w:r>
      <w:r w:rsidRPr="006E3526">
        <w:rPr>
          <w:rFonts w:asciiTheme="minorHAnsi" w:eastAsia="Arial" w:hAnsiTheme="minorHAnsi" w:cstheme="minorHAnsi"/>
          <w:b/>
          <w:w w:val="99"/>
          <w:sz w:val="22"/>
          <w:szCs w:val="22"/>
        </w:rPr>
        <w:t>Academy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 of Performing </w:t>
      </w:r>
      <w:r w:rsidRPr="006E3526">
        <w:rPr>
          <w:rFonts w:asciiTheme="minorHAnsi" w:eastAsia="Arial" w:hAnsiTheme="minorHAnsi" w:cstheme="minorHAnsi"/>
          <w:b/>
          <w:w w:val="98"/>
          <w:sz w:val="22"/>
          <w:szCs w:val="22"/>
        </w:rPr>
        <w:t>Arts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6E3526">
        <w:rPr>
          <w:rFonts w:asciiTheme="minorHAnsi" w:eastAsia="Arial" w:hAnsiTheme="minorHAnsi" w:cstheme="minorHAnsi"/>
          <w:w w:val="98"/>
          <w:sz w:val="22"/>
          <w:szCs w:val="22"/>
        </w:rPr>
        <w:t>Las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10"/>
          <w:w w:val="91"/>
          <w:sz w:val="22"/>
          <w:szCs w:val="22"/>
        </w:rPr>
        <w:t>V</w:t>
      </w:r>
      <w:r w:rsidRPr="006E3526">
        <w:rPr>
          <w:rFonts w:asciiTheme="minorHAnsi" w:eastAsia="Arial" w:hAnsiTheme="minorHAnsi" w:cstheme="minorHAnsi"/>
          <w:w w:val="99"/>
          <w:sz w:val="22"/>
          <w:szCs w:val="22"/>
        </w:rPr>
        <w:t>egas,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6"/>
          <w:sz w:val="22"/>
          <w:szCs w:val="22"/>
        </w:rPr>
        <w:t>NV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—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Honors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Diploma, 2008 </w:t>
      </w:r>
    </w:p>
    <w:p w14:paraId="000693C9" w14:textId="77777777" w:rsidR="00F40B1A" w:rsidRPr="006E3526" w:rsidRDefault="006E3526" w:rsidP="006E3526">
      <w:pPr>
        <w:spacing w:before="73"/>
        <w:ind w:left="2500" w:right="118" w:hanging="24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wa</w:t>
      </w:r>
      <w:r w:rsidRPr="006E3526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ds</w:t>
      </w:r>
      <w:r w:rsidRPr="006E352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6E352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Recognition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</w:t>
      </w:r>
      <w:r w:rsidRPr="006E3526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1st</w:t>
      </w:r>
      <w:r w:rsidRPr="006E352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Place</w:t>
      </w:r>
      <w:r w:rsidRPr="006E352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-</w:t>
      </w:r>
      <w:r w:rsidRPr="006E352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BMI</w:t>
      </w:r>
      <w:r w:rsidRPr="006E3526">
        <w:rPr>
          <w:rFonts w:asciiTheme="minorHAnsi" w:eastAsia="Arial" w:hAnsiTheme="minorHAnsi" w:cstheme="minorHAnsi"/>
          <w:spacing w:val="-13"/>
          <w:sz w:val="22"/>
          <w:szCs w:val="22"/>
        </w:rPr>
        <w:t>’</w:t>
      </w:r>
      <w:r w:rsidRPr="006E3526">
        <w:rPr>
          <w:rFonts w:asciiTheme="minorHAnsi" w:eastAsia="Arial" w:hAnsiTheme="minorHAnsi" w:cstheme="minorHAnsi"/>
          <w:sz w:val="22"/>
          <w:szCs w:val="22"/>
        </w:rPr>
        <w:t>s</w:t>
      </w:r>
      <w:r w:rsidRPr="006E352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John</w:t>
      </w:r>
      <w:r w:rsidRPr="006E352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Lennon</w:t>
      </w:r>
      <w:r w:rsidRPr="006E35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Songwriting</w:t>
      </w:r>
      <w:r w:rsidRPr="006E352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Scholarship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5"/>
          <w:sz w:val="22"/>
          <w:szCs w:val="22"/>
        </w:rPr>
        <w:t>(2011);</w:t>
      </w:r>
      <w:r w:rsidRPr="006E3526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Berklee</w:t>
      </w:r>
      <w:r w:rsidRPr="006E35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College</w:t>
      </w:r>
      <w:r w:rsidRPr="006E35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of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Music</w:t>
      </w:r>
      <w:r w:rsidRPr="006E3526">
        <w:rPr>
          <w:rFonts w:asciiTheme="minorHAnsi" w:eastAsia="Arial" w:hAnsiTheme="minorHAnsi" w:cstheme="minorHAnsi"/>
          <w:spacing w:val="-13"/>
          <w:sz w:val="22"/>
          <w:szCs w:val="22"/>
        </w:rPr>
        <w:t>’</w:t>
      </w:r>
      <w:r w:rsidRPr="006E3526">
        <w:rPr>
          <w:rFonts w:asciiTheme="minorHAnsi" w:eastAsia="Arial" w:hAnsiTheme="minorHAnsi" w:cstheme="minorHAnsi"/>
          <w:sz w:val="22"/>
          <w:szCs w:val="22"/>
        </w:rPr>
        <w:t>s</w:t>
      </w:r>
      <w:r w:rsidRPr="006E352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 xml:space="preserve">Songwriter 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E3526">
        <w:rPr>
          <w:rFonts w:asciiTheme="minorHAnsi" w:eastAsia="Arial" w:hAnsiTheme="minorHAnsi" w:cstheme="minorHAnsi"/>
          <w:sz w:val="22"/>
          <w:szCs w:val="22"/>
        </w:rPr>
        <w:t>wa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d</w:t>
      </w:r>
      <w:r w:rsidRPr="006E352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5"/>
          <w:sz w:val="22"/>
          <w:szCs w:val="22"/>
        </w:rPr>
        <w:t>(2011);</w:t>
      </w:r>
      <w:r w:rsidRPr="006E3526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Berklee</w:t>
      </w:r>
      <w:r w:rsidRPr="006E35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College</w:t>
      </w:r>
      <w:r w:rsidRPr="006E35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of</w:t>
      </w:r>
      <w:r w:rsidRPr="006E352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Music</w:t>
      </w:r>
      <w:r w:rsidRPr="006E3526">
        <w:rPr>
          <w:rFonts w:asciiTheme="minorHAnsi" w:eastAsia="Arial" w:hAnsiTheme="minorHAnsi" w:cstheme="minorHAnsi"/>
          <w:spacing w:val="-13"/>
          <w:sz w:val="22"/>
          <w:szCs w:val="22"/>
        </w:rPr>
        <w:t>’</w:t>
      </w:r>
      <w:r w:rsidRPr="006E3526">
        <w:rPr>
          <w:rFonts w:asciiTheme="minorHAnsi" w:eastAsia="Arial" w:hAnsiTheme="minorHAnsi" w:cstheme="minorHAnsi"/>
          <w:sz w:val="22"/>
          <w:szCs w:val="22"/>
        </w:rPr>
        <w:t>s</w:t>
      </w:r>
      <w:r w:rsidRPr="006E352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10"/>
          <w:sz w:val="22"/>
          <w:szCs w:val="22"/>
        </w:rPr>
        <w:t>V</w:t>
      </w:r>
      <w:r w:rsidRPr="006E3526">
        <w:rPr>
          <w:rFonts w:asciiTheme="minorHAnsi" w:eastAsia="Arial" w:hAnsiTheme="minorHAnsi" w:cstheme="minorHAnsi"/>
          <w:sz w:val="22"/>
          <w:szCs w:val="22"/>
        </w:rPr>
        <w:t>ocal</w:t>
      </w:r>
      <w:r w:rsidRPr="006E352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Department</w:t>
      </w:r>
      <w:r w:rsidRPr="006E352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E3526">
        <w:rPr>
          <w:rFonts w:asciiTheme="minorHAnsi" w:eastAsia="Arial" w:hAnsiTheme="minorHAnsi" w:cstheme="minorHAnsi"/>
          <w:sz w:val="22"/>
          <w:szCs w:val="22"/>
        </w:rPr>
        <w:t>wa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d</w:t>
      </w:r>
      <w:r w:rsidRPr="006E352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5"/>
          <w:sz w:val="22"/>
          <w:szCs w:val="22"/>
        </w:rPr>
        <w:t>(2011);</w:t>
      </w:r>
      <w:r w:rsidRPr="006E3526">
        <w:rPr>
          <w:rFonts w:asciiTheme="minorHAnsi" w:eastAsia="Arial" w:hAnsiTheme="minorHAnsi" w:cstheme="minorHAnsi"/>
          <w:spacing w:val="2"/>
          <w:w w:val="9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Fusion</w:t>
      </w:r>
      <w:r w:rsidRPr="006E352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Magazine</w:t>
      </w:r>
      <w:r w:rsidRPr="006E352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 xml:space="preserve">Songwriting </w:t>
      </w:r>
      <w:r w:rsidRPr="006E3526">
        <w:rPr>
          <w:rFonts w:asciiTheme="minorHAnsi" w:eastAsia="Arial" w:hAnsiTheme="minorHAnsi" w:cstheme="minorHAnsi"/>
          <w:spacing w:val="-3"/>
          <w:w w:val="97"/>
          <w:sz w:val="22"/>
          <w:szCs w:val="22"/>
        </w:rPr>
        <w:t>A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wa</w:t>
      </w:r>
      <w:r w:rsidRPr="006E3526">
        <w:rPr>
          <w:rFonts w:asciiTheme="minorHAnsi" w:eastAsia="Arial" w:hAnsiTheme="minorHAnsi" w:cstheme="minorHAnsi"/>
          <w:spacing w:val="-3"/>
          <w:w w:val="101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w w:val="106"/>
          <w:sz w:val="22"/>
          <w:szCs w:val="22"/>
        </w:rPr>
        <w:t>d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Best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Song </w:t>
      </w:r>
      <w:r w:rsidRPr="006E3526">
        <w:rPr>
          <w:rFonts w:asciiTheme="minorHAnsi" w:eastAsia="Arial" w:hAnsiTheme="minorHAnsi" w:cstheme="minorHAnsi"/>
          <w:w w:val="94"/>
          <w:sz w:val="22"/>
          <w:szCs w:val="22"/>
        </w:rPr>
        <w:t>(2012)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1760408B" w14:textId="77777777" w:rsidR="00F40B1A" w:rsidRPr="006E3526" w:rsidRDefault="00F40B1A" w:rsidP="006E352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298C2A7" w14:textId="77777777" w:rsidR="00F40B1A" w:rsidRPr="006E3526" w:rsidRDefault="006E3526" w:rsidP="006E3526">
      <w:pPr>
        <w:ind w:left="2500" w:right="87" w:hanging="24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b/>
          <w:sz w:val="22"/>
          <w:szCs w:val="22"/>
        </w:rPr>
        <w:t>Related</w:t>
      </w:r>
      <w:r w:rsidRPr="006E3526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Skills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</w:t>
      </w:r>
      <w:r w:rsidRPr="006E352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Intermediate piano</w:t>
      </w:r>
      <w:r w:rsidRPr="006E352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(10+</w:t>
      </w:r>
      <w:r w:rsidRPr="006E352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years</w:t>
      </w:r>
      <w:r w:rsidRPr="006E352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experience),</w:t>
      </w:r>
      <w:r w:rsidRPr="006E3526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advanced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sight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eading, choral</w:t>
      </w:r>
      <w:r w:rsidRPr="006E352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conducting,</w:t>
      </w:r>
      <w:r w:rsidRPr="006E352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arranging, songwriting,</w:t>
      </w:r>
      <w:r w:rsidRPr="006E352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healthy</w:t>
      </w:r>
      <w:r w:rsidRPr="006E35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belting,</w:t>
      </w:r>
      <w:r w:rsidRPr="006E352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riﬀ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technique,</w:t>
      </w:r>
      <w:r w:rsidRPr="006E352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home 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eco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ding</w:t>
      </w:r>
      <w:r w:rsidRPr="006E352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studio,</w:t>
      </w:r>
      <w:r w:rsidRPr="006E352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eco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ding</w:t>
      </w:r>
      <w:r w:rsidRPr="006E352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experience, g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eat</w:t>
      </w:r>
      <w:r w:rsidRPr="006E352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with</w:t>
      </w:r>
      <w:r w:rsidRPr="006E352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 xml:space="preserve">kids, </w:t>
      </w:r>
      <w:r w:rsidRPr="006E3526">
        <w:rPr>
          <w:rFonts w:asciiTheme="minorHAnsi" w:eastAsia="Arial" w:hAnsiTheme="minorHAnsi" w:cstheme="minorHAnsi"/>
          <w:sz w:val="22"/>
          <w:szCs w:val="22"/>
        </w:rPr>
        <w:t>experienced nanny/babysitte</w:t>
      </w:r>
      <w:r w:rsidRPr="006E3526">
        <w:rPr>
          <w:rFonts w:asciiTheme="minorHAnsi" w:eastAsia="Arial" w:hAnsiTheme="minorHAnsi" w:cstheme="minorHAnsi"/>
          <w:spacing w:val="-17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,</w:t>
      </w:r>
      <w:r w:rsidRPr="006E352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CPR</w:t>
      </w:r>
      <w:r w:rsidRPr="006E352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certified,</w:t>
      </w:r>
      <w:r w:rsidRPr="006E352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valid driver</w:t>
      </w:r>
      <w:r w:rsidRPr="006E3526">
        <w:rPr>
          <w:rFonts w:asciiTheme="minorHAnsi" w:eastAsia="Arial" w:hAnsiTheme="minorHAnsi" w:cstheme="minorHAnsi"/>
          <w:spacing w:val="-13"/>
          <w:sz w:val="22"/>
          <w:szCs w:val="22"/>
        </w:rPr>
        <w:t>’</w:t>
      </w:r>
      <w:r w:rsidRPr="006E3526">
        <w:rPr>
          <w:rFonts w:asciiTheme="minorHAnsi" w:eastAsia="Arial" w:hAnsiTheme="minorHAnsi" w:cstheme="minorHAnsi"/>
          <w:sz w:val="22"/>
          <w:szCs w:val="22"/>
        </w:rPr>
        <w:t>s</w:t>
      </w:r>
      <w:r w:rsidRPr="006E352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license</w:t>
      </w:r>
      <w:r w:rsidRPr="006E35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&amp;</w:t>
      </w:r>
      <w:r w:rsidRPr="006E352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passport;</w:t>
      </w:r>
      <w:r w:rsidRPr="006E352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Mic</w:t>
      </w:r>
      <w:r w:rsidRPr="006E3526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>osoft</w:t>
      </w:r>
      <w:r w:rsidRPr="006E352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>i</w:t>
      </w:r>
      <w:r w:rsidRPr="006E3526">
        <w:rPr>
          <w:rFonts w:asciiTheme="minorHAnsi" w:eastAsia="Arial" w:hAnsiTheme="minorHAnsi" w:cstheme="minorHAnsi"/>
          <w:spacing w:val="-10"/>
          <w:sz w:val="22"/>
          <w:szCs w:val="22"/>
        </w:rPr>
        <w:t>W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orks </w:t>
      </w:r>
      <w:r w:rsidRPr="006E3526">
        <w:rPr>
          <w:rFonts w:asciiTheme="minorHAnsi" w:eastAsia="Arial" w:hAnsiTheme="minorHAnsi" w:cstheme="minorHAnsi"/>
          <w:w w:val="96"/>
          <w:sz w:val="22"/>
          <w:szCs w:val="22"/>
        </w:rPr>
        <w:t>e</w:t>
      </w:r>
      <w:r w:rsidRPr="006E3526">
        <w:rPr>
          <w:rFonts w:asciiTheme="minorHAnsi" w:eastAsia="Arial" w:hAnsiTheme="minorHAnsi" w:cstheme="minorHAnsi"/>
          <w:w w:val="106"/>
          <w:sz w:val="22"/>
          <w:szCs w:val="22"/>
        </w:rPr>
        <w:t>ﬃ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cient,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9"/>
          <w:sz w:val="22"/>
          <w:szCs w:val="22"/>
        </w:rPr>
        <w:t>Garageband,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3"/>
          <w:sz w:val="22"/>
          <w:szCs w:val="22"/>
        </w:rPr>
        <w:t>Logic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8"/>
          <w:sz w:val="22"/>
          <w:szCs w:val="22"/>
        </w:rPr>
        <w:t>P</w:t>
      </w:r>
      <w:r w:rsidRPr="006E3526">
        <w:rPr>
          <w:rFonts w:asciiTheme="minorHAnsi" w:eastAsia="Arial" w:hAnsiTheme="minorHAnsi" w:cstheme="minorHAnsi"/>
          <w:spacing w:val="-3"/>
          <w:w w:val="98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o,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7"/>
          <w:sz w:val="22"/>
          <w:szCs w:val="22"/>
        </w:rPr>
        <w:t>Finale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4"/>
          <w:sz w:val="22"/>
          <w:szCs w:val="22"/>
        </w:rPr>
        <w:t>p</w:t>
      </w:r>
      <w:r w:rsidRPr="006E3526">
        <w:rPr>
          <w:rFonts w:asciiTheme="minorHAnsi" w:eastAsia="Arial" w:hAnsiTheme="minorHAnsi" w:cstheme="minorHAnsi"/>
          <w:spacing w:val="-3"/>
          <w:w w:val="104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oficient;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85-9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WPM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197063F8" w14:textId="77777777" w:rsidR="00F40B1A" w:rsidRPr="006E3526" w:rsidRDefault="00F40B1A" w:rsidP="006E352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7B7E68E" w14:textId="77777777" w:rsidR="00F40B1A" w:rsidRPr="006E3526" w:rsidRDefault="006E3526" w:rsidP="006E352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b/>
          <w:w w:val="101"/>
          <w:sz w:val="22"/>
          <w:szCs w:val="22"/>
        </w:rPr>
        <w:t>Refe</w:t>
      </w:r>
      <w:r w:rsidRPr="006E3526">
        <w:rPr>
          <w:rFonts w:asciiTheme="minorHAnsi" w:eastAsia="Arial" w:hAnsiTheme="minorHAnsi" w:cstheme="minorHAnsi"/>
          <w:b/>
          <w:spacing w:val="-3"/>
          <w:w w:val="101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>ences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</w:t>
      </w:r>
      <w:r w:rsidRPr="006E3526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Pr="006E352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</w:p>
    <w:p w14:paraId="351497AC" w14:textId="77777777" w:rsidR="00F40B1A" w:rsidRPr="006E3526" w:rsidRDefault="00F40B1A" w:rsidP="006E352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20B8343" w14:textId="77777777" w:rsidR="00F40B1A" w:rsidRPr="006E3526" w:rsidRDefault="006E3526" w:rsidP="006E352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</w:t>
      </w:r>
      <w:r w:rsidRPr="006E35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3EB7A31E" w14:textId="77777777" w:rsidR="00F40B1A" w:rsidRPr="006E3526" w:rsidRDefault="006E3526" w:rsidP="006E3526">
      <w:pPr>
        <w:spacing w:before="7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</w:t>
      </w:r>
      <w:r w:rsidRPr="006E35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w w:val="98"/>
          <w:sz w:val="22"/>
          <w:szCs w:val="22"/>
        </w:rPr>
        <w:t>Kevin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 Fer</w:t>
      </w:r>
      <w:r w:rsidRPr="006E3526">
        <w:rPr>
          <w:rFonts w:asciiTheme="minorHAnsi" w:eastAsia="Arial" w:hAnsiTheme="minorHAnsi" w:cstheme="minorHAnsi"/>
          <w:b/>
          <w:spacing w:val="-4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w w:val="97"/>
          <w:sz w:val="22"/>
          <w:szCs w:val="22"/>
        </w:rPr>
        <w:t>elli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w w:val="122"/>
          <w:sz w:val="22"/>
          <w:szCs w:val="22"/>
        </w:rPr>
        <w:t>-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hyperlink r:id="rId6">
        <w:r w:rsidRPr="006E3526">
          <w:rPr>
            <w:rFonts w:asciiTheme="minorHAnsi" w:eastAsia="Arial" w:hAnsiTheme="minorHAnsi" w:cstheme="minorHAnsi"/>
            <w:sz w:val="22"/>
            <w:szCs w:val="22"/>
          </w:rPr>
          <w:t>kfer</w:t>
        </w:r>
        <w:r w:rsidRPr="006E3526">
          <w:rPr>
            <w:rFonts w:asciiTheme="minorHAnsi" w:eastAsia="Arial" w:hAnsiTheme="minorHAnsi" w:cstheme="minorHAnsi"/>
            <w:spacing w:val="-4"/>
            <w:sz w:val="22"/>
            <w:szCs w:val="22"/>
          </w:rPr>
          <w:t>r</w:t>
        </w:r>
        <w:r w:rsidRPr="006E3526">
          <w:rPr>
            <w:rFonts w:asciiTheme="minorHAnsi" w:eastAsia="Arial" w:hAnsiTheme="minorHAnsi" w:cstheme="minorHAnsi"/>
            <w:w w:val="98"/>
            <w:sz w:val="22"/>
            <w:szCs w:val="22"/>
          </w:rPr>
          <w:t>elli@manhattanyouth.o</w:t>
        </w:r>
        <w:r w:rsidRPr="006E3526">
          <w:rPr>
            <w:rFonts w:asciiTheme="minorHAnsi" w:eastAsia="Arial" w:hAnsiTheme="minorHAnsi" w:cstheme="minorHAnsi"/>
            <w:spacing w:val="-6"/>
            <w:w w:val="98"/>
            <w:sz w:val="22"/>
            <w:szCs w:val="22"/>
          </w:rPr>
          <w:t>r</w:t>
        </w:r>
        <w:r w:rsidRPr="006E3526">
          <w:rPr>
            <w:rFonts w:asciiTheme="minorHAnsi" w:eastAsia="Arial" w:hAnsiTheme="minorHAnsi" w:cstheme="minorHAnsi"/>
            <w:w w:val="103"/>
            <w:sz w:val="22"/>
            <w:szCs w:val="22"/>
          </w:rPr>
          <w:t>g</w:t>
        </w:r>
      </w:hyperlink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25F98074" w14:textId="77777777" w:rsidR="00F40B1A" w:rsidRPr="006E3526" w:rsidRDefault="006E3526" w:rsidP="006E3526">
      <w:pPr>
        <w:spacing w:before="7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6E352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8"/>
          <w:sz w:val="22"/>
          <w:szCs w:val="22"/>
        </w:rPr>
        <w:t>P</w:t>
      </w:r>
      <w:r w:rsidRPr="006E3526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ogram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8"/>
          <w:sz w:val="22"/>
          <w:szCs w:val="22"/>
        </w:rPr>
        <w:t>Di</w:t>
      </w:r>
      <w:r w:rsidRPr="006E3526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w w:val="103"/>
          <w:sz w:val="22"/>
          <w:szCs w:val="22"/>
        </w:rPr>
        <w:t>ector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3"/>
          <w:sz w:val="22"/>
          <w:szCs w:val="22"/>
        </w:rPr>
        <w:t>for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Manhattan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22"/>
          <w:w w:val="97"/>
          <w:sz w:val="22"/>
          <w:szCs w:val="22"/>
        </w:rPr>
        <w:t>Y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outh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at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8"/>
          <w:sz w:val="22"/>
          <w:szCs w:val="22"/>
        </w:rPr>
        <w:t>P</w:t>
      </w:r>
      <w:r w:rsidRPr="006E3526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ofessional Performing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Arts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School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3"/>
          <w:sz w:val="22"/>
          <w:szCs w:val="22"/>
        </w:rPr>
        <w:t>(P</w:t>
      </w:r>
      <w:r w:rsidRPr="006E3526">
        <w:rPr>
          <w:rFonts w:asciiTheme="minorHAnsi" w:eastAsia="Arial" w:hAnsiTheme="minorHAnsi" w:cstheme="minorHAnsi"/>
          <w:spacing w:val="-15"/>
          <w:w w:val="93"/>
          <w:sz w:val="22"/>
          <w:szCs w:val="22"/>
        </w:rPr>
        <w:t>P</w:t>
      </w:r>
      <w:r w:rsidRPr="006E3526">
        <w:rPr>
          <w:rFonts w:asciiTheme="minorHAnsi" w:eastAsia="Arial" w:hAnsiTheme="minorHAnsi" w:cstheme="minorHAnsi"/>
          <w:w w:val="93"/>
          <w:sz w:val="22"/>
          <w:szCs w:val="22"/>
        </w:rPr>
        <w:t>AS)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6FC1B1B6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74CB8F92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404FC901" w14:textId="77777777" w:rsidR="00F40B1A" w:rsidRPr="006E3526" w:rsidRDefault="006E3526" w:rsidP="006E352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</w:t>
      </w:r>
      <w:r w:rsidRPr="006E35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w w:val="96"/>
          <w:sz w:val="22"/>
          <w:szCs w:val="22"/>
        </w:rPr>
        <w:t>Billie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 Cole </w:t>
      </w:r>
      <w:r w:rsidRPr="006E3526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hyperlink r:id="rId7">
        <w:r w:rsidRPr="006E3526">
          <w:rPr>
            <w:rFonts w:asciiTheme="minorHAnsi" w:eastAsia="Arial" w:hAnsiTheme="minorHAnsi" w:cstheme="minorHAnsi"/>
            <w:sz w:val="22"/>
            <w:szCs w:val="22"/>
          </w:rPr>
          <w:t xml:space="preserve"> billiecoledeblancmusic@yahoo.com </w:t>
        </w:r>
      </w:hyperlink>
    </w:p>
    <w:p w14:paraId="4FDEF3AB" w14:textId="77777777" w:rsidR="00F40B1A" w:rsidRPr="006E3526" w:rsidRDefault="006E3526" w:rsidP="006E3526">
      <w:pPr>
        <w:spacing w:before="7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6E352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Singer/Songwriter/P</w:t>
      </w:r>
      <w:r w:rsidRPr="006E3526">
        <w:rPr>
          <w:rFonts w:asciiTheme="minorHAnsi" w:eastAsia="Arial" w:hAnsiTheme="minorHAnsi" w:cstheme="minorHAnsi"/>
          <w:spacing w:val="-4"/>
          <w:w w:val="101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oducer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3736CBD3" w14:textId="77777777" w:rsidR="00F40B1A" w:rsidRPr="006E3526" w:rsidRDefault="006E3526" w:rsidP="006E3526">
      <w:pPr>
        <w:spacing w:before="5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6E352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Educator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Founder </w:t>
      </w:r>
      <w:r w:rsidRPr="006E3526">
        <w:rPr>
          <w:rFonts w:asciiTheme="minorHAnsi" w:eastAsia="Arial" w:hAnsiTheme="minorHAnsi" w:cstheme="minorHAnsi"/>
          <w:w w:val="104"/>
          <w:sz w:val="22"/>
          <w:szCs w:val="22"/>
        </w:rPr>
        <w:t>of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DeBlanc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Music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Studios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in </w:t>
      </w:r>
      <w:r w:rsidRPr="006E3526">
        <w:rPr>
          <w:rFonts w:asciiTheme="minorHAnsi" w:eastAsia="Arial" w:hAnsiTheme="minorHAnsi" w:cstheme="minorHAnsi"/>
          <w:w w:val="98"/>
          <w:sz w:val="22"/>
          <w:szCs w:val="22"/>
        </w:rPr>
        <w:t>Las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11"/>
          <w:w w:val="91"/>
          <w:sz w:val="22"/>
          <w:szCs w:val="22"/>
        </w:rPr>
        <w:t>V</w:t>
      </w:r>
      <w:r w:rsidRPr="006E3526">
        <w:rPr>
          <w:rFonts w:asciiTheme="minorHAnsi" w:eastAsia="Arial" w:hAnsiTheme="minorHAnsi" w:cstheme="minorHAnsi"/>
          <w:w w:val="99"/>
          <w:sz w:val="22"/>
          <w:szCs w:val="22"/>
        </w:rPr>
        <w:t>egas,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6"/>
          <w:sz w:val="22"/>
          <w:szCs w:val="22"/>
        </w:rPr>
        <w:t>NV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4C363C49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57B3A62B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21FA9DCF" w14:textId="77777777" w:rsidR="00F40B1A" w:rsidRPr="006E3526" w:rsidRDefault="006E3526" w:rsidP="006E352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6E352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Corrine </w:t>
      </w:r>
      <w:r w:rsidRPr="006E3526">
        <w:rPr>
          <w:rFonts w:asciiTheme="minorHAnsi" w:eastAsia="Arial" w:hAnsiTheme="minorHAnsi" w:cstheme="minorHAnsi"/>
          <w:b/>
          <w:w w:val="96"/>
          <w:sz w:val="22"/>
          <w:szCs w:val="22"/>
        </w:rPr>
        <w:t>By</w:t>
      </w:r>
      <w:r w:rsidRPr="006E3526">
        <w:rPr>
          <w:rFonts w:asciiTheme="minorHAnsi" w:eastAsia="Arial" w:hAnsiTheme="minorHAnsi" w:cstheme="minorHAnsi"/>
          <w:b/>
          <w:spacing w:val="4"/>
          <w:w w:val="96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ne, </w:t>
      </w:r>
      <w:r w:rsidRPr="006E3526">
        <w:rPr>
          <w:rFonts w:asciiTheme="minorHAnsi" w:eastAsia="Arial" w:hAnsiTheme="minorHAnsi" w:cstheme="minorHAnsi"/>
          <w:b/>
          <w:w w:val="101"/>
          <w:sz w:val="22"/>
          <w:szCs w:val="22"/>
        </w:rPr>
        <w:t>D.M.A.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hyperlink r:id="rId8">
        <w:r w:rsidRPr="006E3526">
          <w:rPr>
            <w:rFonts w:asciiTheme="minorHAnsi" w:eastAsia="Arial" w:hAnsiTheme="minorHAnsi" w:cstheme="minorHAnsi"/>
            <w:w w:val="102"/>
            <w:sz w:val="22"/>
            <w:szCs w:val="22"/>
          </w:rPr>
          <w:t>corrinecby</w:t>
        </w:r>
        <w:r w:rsidRPr="006E3526">
          <w:rPr>
            <w:rFonts w:asciiTheme="minorHAnsi" w:eastAsia="Arial" w:hAnsiTheme="minorHAnsi" w:cstheme="minorHAnsi"/>
            <w:spacing w:val="4"/>
            <w:w w:val="102"/>
            <w:sz w:val="22"/>
            <w:szCs w:val="22"/>
          </w:rPr>
          <w:t>r</w:t>
        </w:r>
        <w:r w:rsidRPr="006E3526">
          <w:rPr>
            <w:rFonts w:asciiTheme="minorHAnsi" w:eastAsia="Arial" w:hAnsiTheme="minorHAnsi" w:cstheme="minorHAnsi"/>
            <w:w w:val="97"/>
            <w:sz w:val="22"/>
            <w:szCs w:val="22"/>
          </w:rPr>
          <w:t>ne@gmail.com</w:t>
        </w:r>
      </w:hyperlink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2684CE0A" w14:textId="77777777" w:rsidR="00F40B1A" w:rsidRPr="006E3526" w:rsidRDefault="006E3526" w:rsidP="006E3526">
      <w:pPr>
        <w:spacing w:before="5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6E352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Adjunct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8"/>
          <w:sz w:val="22"/>
          <w:szCs w:val="22"/>
        </w:rPr>
        <w:t>P</w:t>
      </w:r>
      <w:r w:rsidRPr="006E3526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ofessor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4"/>
          <w:sz w:val="22"/>
          <w:szCs w:val="22"/>
        </w:rPr>
        <w:t>of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11"/>
          <w:w w:val="91"/>
          <w:sz w:val="22"/>
          <w:szCs w:val="22"/>
        </w:rPr>
        <w:t>V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oice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2"/>
          <w:sz w:val="22"/>
          <w:szCs w:val="22"/>
        </w:rPr>
        <w:t>at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W</w:t>
      </w:r>
      <w:r w:rsidRPr="006E3526">
        <w:rPr>
          <w:rFonts w:asciiTheme="minorHAnsi" w:eastAsia="Arial" w:hAnsiTheme="minorHAnsi" w:cstheme="minorHAnsi"/>
          <w:w w:val="99"/>
          <w:sz w:val="22"/>
          <w:szCs w:val="22"/>
        </w:rPr>
        <w:t>agner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9"/>
          <w:sz w:val="22"/>
          <w:szCs w:val="22"/>
        </w:rPr>
        <w:t>College,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Soprano, </w:t>
      </w:r>
      <w:r w:rsidRPr="006E3526">
        <w:rPr>
          <w:rFonts w:asciiTheme="minorHAnsi" w:eastAsia="Arial" w:hAnsiTheme="minorHAnsi" w:cstheme="minorHAnsi"/>
          <w:w w:val="99"/>
          <w:sz w:val="22"/>
          <w:szCs w:val="22"/>
        </w:rPr>
        <w:t>Colleague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4FE1262E" w14:textId="77777777" w:rsidR="00F40B1A" w:rsidRPr="006E3526" w:rsidRDefault="00F40B1A" w:rsidP="006E352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B8296AB" w14:textId="77777777" w:rsidR="00F40B1A" w:rsidRPr="006E3526" w:rsidRDefault="006E3526" w:rsidP="006E352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</w:t>
      </w:r>
      <w:r w:rsidRPr="006E35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2BDADD70" w14:textId="77777777" w:rsidR="00F40B1A" w:rsidRPr="006E3526" w:rsidRDefault="006E3526" w:rsidP="006E3526">
      <w:pPr>
        <w:spacing w:before="9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</w:t>
      </w:r>
      <w:r w:rsidRPr="006E35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w w:val="97"/>
          <w:sz w:val="22"/>
          <w:szCs w:val="22"/>
        </w:rPr>
        <w:t>Ellen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w w:val="101"/>
          <w:sz w:val="22"/>
          <w:szCs w:val="22"/>
        </w:rPr>
        <w:t>Park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hyperlink r:id="rId9">
        <w:r w:rsidRPr="006E3526">
          <w:rPr>
            <w:rFonts w:asciiTheme="minorHAnsi" w:eastAsia="Arial" w:hAnsiTheme="minorHAnsi" w:cstheme="minorHAnsi"/>
            <w:w w:val="98"/>
            <w:sz w:val="22"/>
            <w:szCs w:val="22"/>
          </w:rPr>
          <w:t>ellen@mykidville.com</w:t>
        </w:r>
        <w:r w:rsidRPr="006E3526">
          <w:rPr>
            <w:rFonts w:asciiTheme="minorHAnsi" w:eastAsia="Arial" w:hAnsiTheme="minorHAnsi" w:cstheme="minorHAnsi"/>
            <w:sz w:val="22"/>
            <w:szCs w:val="22"/>
          </w:rPr>
          <w:t xml:space="preserve"> </w:t>
        </w:r>
      </w:hyperlink>
    </w:p>
    <w:p w14:paraId="066DD7D3" w14:textId="77777777" w:rsidR="00F40B1A" w:rsidRPr="006E3526" w:rsidRDefault="006E3526" w:rsidP="006E3526">
      <w:pPr>
        <w:spacing w:before="5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6E352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9"/>
          <w:sz w:val="22"/>
          <w:szCs w:val="22"/>
        </w:rPr>
        <w:t>Owner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and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Educato</w:t>
      </w:r>
      <w:r w:rsidRPr="006E3526">
        <w:rPr>
          <w:rFonts w:asciiTheme="minorHAnsi" w:eastAsia="Arial" w:hAnsiTheme="minorHAnsi" w:cstheme="minorHAnsi"/>
          <w:spacing w:val="-18"/>
          <w:w w:val="101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, Kidville </w:t>
      </w:r>
      <w:r w:rsidRPr="006E3526">
        <w:rPr>
          <w:rFonts w:asciiTheme="minorHAnsi" w:eastAsia="Arial" w:hAnsiTheme="minorHAnsi" w:cstheme="minorHAnsi"/>
          <w:w w:val="104"/>
          <w:sz w:val="22"/>
          <w:szCs w:val="22"/>
        </w:rPr>
        <w:t>Midtown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11"/>
          <w:w w:val="98"/>
          <w:sz w:val="22"/>
          <w:szCs w:val="22"/>
        </w:rPr>
        <w:t>W</w:t>
      </w:r>
      <w:r w:rsidRPr="006E3526">
        <w:rPr>
          <w:rFonts w:asciiTheme="minorHAnsi" w:eastAsia="Arial" w:hAnsiTheme="minorHAnsi" w:cstheme="minorHAnsi"/>
          <w:w w:val="101"/>
          <w:sz w:val="22"/>
          <w:szCs w:val="22"/>
        </w:rPr>
        <w:t>est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3EFD6DBA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1B675BA1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6732E7E8" w14:textId="77777777" w:rsidR="00F40B1A" w:rsidRPr="006E3526" w:rsidRDefault="006E3526" w:rsidP="006E352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6E352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b/>
          <w:w w:val="102"/>
          <w:sz w:val="22"/>
          <w:szCs w:val="22"/>
        </w:rPr>
        <w:t>Heather</w:t>
      </w:r>
      <w:r w:rsidRPr="006E3526">
        <w:rPr>
          <w:rFonts w:asciiTheme="minorHAnsi" w:eastAsia="Arial" w:hAnsiTheme="minorHAnsi" w:cstheme="minorHAnsi"/>
          <w:b/>
          <w:sz w:val="22"/>
          <w:szCs w:val="22"/>
        </w:rPr>
        <w:t xml:space="preserve"> Lanza </w:t>
      </w:r>
      <w:r w:rsidRPr="006E3526">
        <w:rPr>
          <w:rFonts w:asciiTheme="minorHAnsi" w:eastAsia="Arial" w:hAnsiTheme="minorHAnsi" w:cstheme="minorHAnsi"/>
          <w:w w:val="116"/>
          <w:sz w:val="22"/>
          <w:szCs w:val="22"/>
        </w:rPr>
        <w:t>-</w:t>
      </w: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  <w:hyperlink r:id="rId10">
        <w:r w:rsidRPr="006E3526">
          <w:rPr>
            <w:rFonts w:asciiTheme="minorHAnsi" w:eastAsia="Arial" w:hAnsiTheme="minorHAnsi" w:cstheme="minorHAnsi"/>
            <w:w w:val="95"/>
            <w:sz w:val="22"/>
            <w:szCs w:val="22"/>
          </w:rPr>
          <w:t>heather@</w:t>
        </w:r>
        <w:r w:rsidRPr="006E3526">
          <w:rPr>
            <w:rFonts w:asciiTheme="minorHAnsi" w:eastAsia="Arial" w:hAnsiTheme="minorHAnsi" w:cstheme="minorHAnsi"/>
            <w:spacing w:val="-7"/>
            <w:w w:val="95"/>
            <w:sz w:val="22"/>
            <w:szCs w:val="22"/>
          </w:rPr>
          <w:t>W</w:t>
        </w:r>
        <w:r w:rsidRPr="006E3526">
          <w:rPr>
            <w:rFonts w:asciiTheme="minorHAnsi" w:eastAsia="Arial" w:hAnsiTheme="minorHAnsi" w:cstheme="minorHAnsi"/>
            <w:sz w:val="22"/>
            <w:szCs w:val="22"/>
          </w:rPr>
          <w:t>aterwell.o</w:t>
        </w:r>
        <w:r w:rsidRPr="006E3526">
          <w:rPr>
            <w:rFonts w:asciiTheme="minorHAnsi" w:eastAsia="Arial" w:hAnsiTheme="minorHAnsi" w:cstheme="minorHAnsi"/>
            <w:spacing w:val="-6"/>
            <w:sz w:val="22"/>
            <w:szCs w:val="22"/>
          </w:rPr>
          <w:t>r</w:t>
        </w:r>
        <w:r w:rsidRPr="006E3526">
          <w:rPr>
            <w:rFonts w:asciiTheme="minorHAnsi" w:eastAsia="Arial" w:hAnsiTheme="minorHAnsi" w:cstheme="minorHAnsi"/>
            <w:w w:val="103"/>
            <w:sz w:val="22"/>
            <w:szCs w:val="22"/>
          </w:rPr>
          <w:t>g</w:t>
        </w:r>
      </w:hyperlink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26F7A6DE" w14:textId="77777777" w:rsidR="00F40B1A" w:rsidRPr="006E3526" w:rsidRDefault="006E3526" w:rsidP="006E3526">
      <w:pPr>
        <w:spacing w:before="5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                                         </w:t>
      </w:r>
      <w:r w:rsidRPr="006E3526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98"/>
          <w:position w:val="-1"/>
          <w:sz w:val="22"/>
          <w:szCs w:val="22"/>
        </w:rPr>
        <w:t>Di</w:t>
      </w:r>
      <w:r w:rsidRPr="006E3526">
        <w:rPr>
          <w:rFonts w:asciiTheme="minorHAnsi" w:eastAsia="Arial" w:hAnsiTheme="minorHAnsi" w:cstheme="minorHAnsi"/>
          <w:spacing w:val="-4"/>
          <w:w w:val="98"/>
          <w:position w:val="-1"/>
          <w:sz w:val="22"/>
          <w:szCs w:val="22"/>
        </w:rPr>
        <w:t>r</w:t>
      </w:r>
      <w:r w:rsidRPr="006E3526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ector</w:t>
      </w:r>
      <w:r w:rsidRPr="006E352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4"/>
          <w:position w:val="-1"/>
          <w:sz w:val="22"/>
          <w:szCs w:val="22"/>
        </w:rPr>
        <w:t>of</w:t>
      </w:r>
      <w:r w:rsidRPr="006E352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1"/>
          <w:position w:val="-1"/>
          <w:sz w:val="22"/>
          <w:szCs w:val="22"/>
        </w:rPr>
        <w:t>Education</w:t>
      </w:r>
      <w:r w:rsidRPr="006E352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w w:val="102"/>
          <w:position w:val="-1"/>
          <w:sz w:val="22"/>
          <w:szCs w:val="22"/>
        </w:rPr>
        <w:t>at</w:t>
      </w:r>
      <w:r w:rsidRPr="006E352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</w:t>
      </w:r>
      <w:r w:rsidRPr="006E3526">
        <w:rPr>
          <w:rFonts w:asciiTheme="minorHAnsi" w:eastAsia="Arial" w:hAnsiTheme="minorHAnsi" w:cstheme="minorHAnsi"/>
          <w:spacing w:val="-7"/>
          <w:w w:val="98"/>
          <w:position w:val="-1"/>
          <w:sz w:val="22"/>
          <w:szCs w:val="22"/>
        </w:rPr>
        <w:t>W</w:t>
      </w:r>
      <w:r w:rsidRPr="006E352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aterwell </w:t>
      </w:r>
    </w:p>
    <w:p w14:paraId="05C96898" w14:textId="77777777" w:rsidR="00F40B1A" w:rsidRPr="006E3526" w:rsidRDefault="00F40B1A" w:rsidP="006E352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ABE4FCF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120881B5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6B64B77F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11E06C90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69B199AA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5D61084A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6E87F08C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702419C0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33FCD45C" w14:textId="77777777" w:rsidR="00F40B1A" w:rsidRPr="006E3526" w:rsidRDefault="00F40B1A" w:rsidP="006E3526">
      <w:pPr>
        <w:rPr>
          <w:rFonts w:asciiTheme="minorHAnsi" w:hAnsiTheme="minorHAnsi" w:cstheme="minorHAnsi"/>
          <w:sz w:val="22"/>
          <w:szCs w:val="22"/>
        </w:rPr>
      </w:pPr>
    </w:p>
    <w:p w14:paraId="056B9FC6" w14:textId="77777777" w:rsidR="00F40B1A" w:rsidRPr="006E3526" w:rsidRDefault="006E3526" w:rsidP="006E3526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E352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sectPr w:rsidR="00F40B1A" w:rsidRPr="006E3526">
      <w:pgSz w:w="12240" w:h="15840"/>
      <w:pgMar w:top="102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0C53C3"/>
    <w:multiLevelType w:val="multilevel"/>
    <w:tmpl w:val="66B00C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B1A"/>
    <w:rsid w:val="006E3526"/>
    <w:rsid w:val="00F4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FA6A"/>
  <w15:docId w15:val="{FB43C606-D885-4F00-93B2-93F5C1A8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rinecbyrne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lliecoledeblancmusic@yahoo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ferrelli@manhattanyouth.or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EverybodyActOut.com" TargetMode="External"/><Relationship Id="rId10" Type="http://schemas.openxmlformats.org/officeDocument/2006/relationships/hyperlink" Target="mailto:heather@Waterwell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llen@mykidvil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861</Words>
  <Characters>4910</Characters>
  <Application>Microsoft Office Word</Application>
  <DocSecurity>0</DocSecurity>
  <Lines>40</Lines>
  <Paragraphs>11</Paragraphs>
  <ScaleCrop>false</ScaleCrop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2021-06-30T14:18:00Z</dcterms:created>
  <dcterms:modified xsi:type="dcterms:W3CDTF">2021-06-30T14:20:00Z</dcterms:modified>
</cp:coreProperties>
</file>